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D9131C" w14:textId="09945D2A" w:rsidR="00BE115A" w:rsidRDefault="00BE115A" w:rsidP="00BE115A">
      <w:pPr>
        <w:pStyle w:val="Pieddepage"/>
        <w:tabs>
          <w:tab w:val="clear" w:pos="4536"/>
          <w:tab w:val="clear" w:pos="9072"/>
          <w:tab w:val="left" w:pos="851"/>
        </w:tabs>
        <w:rPr>
          <w:noProof/>
        </w:rPr>
      </w:pPr>
      <w:r>
        <w:rPr>
          <w:noProof/>
        </w:rPr>
        <w:drawing>
          <wp:anchor distT="0" distB="0" distL="114300" distR="114300" simplePos="0" relativeHeight="251661312" behindDoc="0" locked="0" layoutInCell="1" allowOverlap="1" wp14:anchorId="3A8ECDE2" wp14:editId="79E213DD">
            <wp:simplePos x="0" y="0"/>
            <wp:positionH relativeFrom="column">
              <wp:posOffset>4664202</wp:posOffset>
            </wp:positionH>
            <wp:positionV relativeFrom="paragraph">
              <wp:posOffset>6731</wp:posOffset>
            </wp:positionV>
            <wp:extent cx="1774800" cy="142920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l="28549" t="38289" r="52007" b="27960"/>
                    <a:stretch>
                      <a:fillRect/>
                    </a:stretch>
                  </pic:blipFill>
                  <pic:spPr bwMode="auto">
                    <a:xfrm>
                      <a:off x="0" y="0"/>
                      <a:ext cx="1774800" cy="142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84567A" w14:textId="77777777" w:rsidR="00BE115A" w:rsidRDefault="00BE115A" w:rsidP="00BE115A">
      <w:pPr>
        <w:pStyle w:val="Pieddepage"/>
        <w:tabs>
          <w:tab w:val="clear" w:pos="4536"/>
          <w:tab w:val="clear" w:pos="9072"/>
          <w:tab w:val="left" w:pos="851"/>
        </w:tabs>
        <w:rPr>
          <w:noProof/>
        </w:rPr>
      </w:pPr>
    </w:p>
    <w:p w14:paraId="579C86A9" w14:textId="0F56D2F8" w:rsidR="00BE115A" w:rsidRDefault="00BE115A" w:rsidP="00BE115A"/>
    <w:p w14:paraId="75A91C23" w14:textId="10E82D7E" w:rsidR="00BE115A" w:rsidRDefault="007F35C0" w:rsidP="00BE115A">
      <w:r w:rsidRPr="00E33863">
        <w:rPr>
          <w:noProof/>
        </w:rPr>
        <w:drawing>
          <wp:anchor distT="0" distB="0" distL="114300" distR="114300" simplePos="0" relativeHeight="251662336" behindDoc="0" locked="0" layoutInCell="1" allowOverlap="1" wp14:anchorId="468BCB0C" wp14:editId="063DCD85">
            <wp:simplePos x="0" y="0"/>
            <wp:positionH relativeFrom="column">
              <wp:posOffset>28702</wp:posOffset>
            </wp:positionH>
            <wp:positionV relativeFrom="paragraph">
              <wp:posOffset>81026</wp:posOffset>
            </wp:positionV>
            <wp:extent cx="3016250" cy="781050"/>
            <wp:effectExtent l="0" t="0" r="0" b="0"/>
            <wp:wrapNone/>
            <wp:docPr id="1" name="Image 2" descr="Une image contenant Graphique, Police, graphism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Graphique, Police, graphisme, capture d’écran&#10;&#10;Description générée automatiquemen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6250" cy="781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C8077F" w14:textId="57D1FD67" w:rsidR="00BE115A" w:rsidRDefault="00BE115A" w:rsidP="00BE115A"/>
    <w:p w14:paraId="6256F9A1" w14:textId="12415020" w:rsidR="00BE115A" w:rsidRDefault="00BE115A" w:rsidP="00BE115A"/>
    <w:p w14:paraId="278EFD84" w14:textId="61E6A6F3" w:rsidR="00BE115A" w:rsidRDefault="00BE115A" w:rsidP="00BE115A"/>
    <w:p w14:paraId="30866498" w14:textId="77777777" w:rsidR="00BE115A" w:rsidRDefault="00BE115A" w:rsidP="00BE115A"/>
    <w:p w14:paraId="2A230175" w14:textId="77777777" w:rsidR="00BE115A" w:rsidRDefault="00BE115A" w:rsidP="00BE115A"/>
    <w:p w14:paraId="4CBEE509" w14:textId="29FD87A3" w:rsidR="00BE115A" w:rsidRPr="006219DE" w:rsidRDefault="00BE115A" w:rsidP="00BE115A"/>
    <w:p w14:paraId="456869BD" w14:textId="77777777" w:rsidR="002E42DA" w:rsidRPr="002E42DA" w:rsidRDefault="002E42DA" w:rsidP="00844DAA">
      <w:pPr>
        <w:tabs>
          <w:tab w:val="left" w:pos="851"/>
        </w:tabs>
        <w:rPr>
          <w:rFonts w:ascii="Verdana" w:hAnsi="Verdana"/>
        </w:rPr>
        <w:sectPr w:rsidR="002E42DA" w:rsidRPr="002E42DA">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2E42DA" w14:paraId="2D244F39" w14:textId="77777777">
        <w:tc>
          <w:tcPr>
            <w:tcW w:w="9002" w:type="dxa"/>
            <w:shd w:val="clear" w:color="auto" w:fill="66CCFF"/>
          </w:tcPr>
          <w:p w14:paraId="51AD4F2D" w14:textId="77777777" w:rsidR="009B1CD0" w:rsidRPr="002E42DA" w:rsidRDefault="009B1CD0" w:rsidP="003E23EB">
            <w:pPr>
              <w:tabs>
                <w:tab w:val="left" w:pos="851"/>
              </w:tabs>
              <w:spacing w:before="120" w:after="120"/>
              <w:jc w:val="center"/>
              <w:rPr>
                <w:rFonts w:ascii="Verdana" w:hAnsi="Verdana" w:cs="Arial"/>
                <w:b/>
                <w:bCs/>
                <w:caps/>
                <w:sz w:val="28"/>
                <w:szCs w:val="28"/>
              </w:rPr>
            </w:pPr>
            <w:r w:rsidRPr="002E42DA">
              <w:rPr>
                <w:rFonts w:ascii="Verdana" w:hAnsi="Verdana" w:cs="Arial"/>
                <w:sz w:val="24"/>
                <w:szCs w:val="24"/>
              </w:rPr>
              <w:t>MARCH</w:t>
            </w:r>
            <w:r w:rsidR="00BE7541" w:rsidRPr="002E42DA">
              <w:rPr>
                <w:rFonts w:ascii="Verdana" w:hAnsi="Verdana" w:cs="Arial"/>
                <w:caps/>
                <w:sz w:val="24"/>
                <w:szCs w:val="24"/>
              </w:rPr>
              <w:t>É</w:t>
            </w:r>
            <w:r w:rsidRPr="002E42DA">
              <w:rPr>
                <w:rFonts w:ascii="Verdana" w:hAnsi="Verdana" w:cs="Arial"/>
                <w:sz w:val="24"/>
                <w:szCs w:val="24"/>
              </w:rPr>
              <w:t xml:space="preserve">S </w:t>
            </w:r>
            <w:r w:rsidR="00BE7541" w:rsidRPr="002E42DA">
              <w:rPr>
                <w:rFonts w:ascii="Verdana" w:hAnsi="Verdana" w:cs="Arial"/>
                <w:sz w:val="24"/>
                <w:szCs w:val="24"/>
              </w:rPr>
              <w:t>PUBLICS</w:t>
            </w:r>
          </w:p>
          <w:p w14:paraId="00C3512F" w14:textId="77777777" w:rsidR="009B1CD0" w:rsidRPr="002E42DA" w:rsidRDefault="009B1CD0" w:rsidP="003E23EB">
            <w:pPr>
              <w:tabs>
                <w:tab w:val="left" w:pos="851"/>
              </w:tabs>
              <w:spacing w:before="120" w:after="120"/>
              <w:jc w:val="center"/>
              <w:rPr>
                <w:rFonts w:ascii="Verdana" w:hAnsi="Verdana" w:cs="Arial"/>
                <w:b/>
                <w:bCs/>
                <w:sz w:val="28"/>
                <w:szCs w:val="28"/>
              </w:rPr>
            </w:pPr>
            <w:r w:rsidRPr="002E42DA">
              <w:rPr>
                <w:rFonts w:ascii="Verdana" w:hAnsi="Verdana" w:cs="Arial"/>
                <w:b/>
                <w:bCs/>
                <w:caps/>
                <w:sz w:val="28"/>
                <w:szCs w:val="28"/>
              </w:rPr>
              <w:t>ACTE</w:t>
            </w:r>
            <w:r w:rsidRPr="002E42DA">
              <w:rPr>
                <w:rFonts w:ascii="Verdana" w:hAnsi="Verdana" w:cs="Arial"/>
                <w:b/>
                <w:bCs/>
                <w:sz w:val="28"/>
                <w:szCs w:val="28"/>
              </w:rPr>
              <w:t xml:space="preserve"> D’ENGAGEMENT</w:t>
            </w:r>
          </w:p>
          <w:p w14:paraId="600E37C3" w14:textId="6982604D" w:rsidR="00AF1E3D" w:rsidRPr="002E42DA" w:rsidRDefault="00FA2DD9" w:rsidP="003E23EB">
            <w:pPr>
              <w:tabs>
                <w:tab w:val="left" w:pos="851"/>
              </w:tabs>
              <w:spacing w:after="120"/>
              <w:jc w:val="center"/>
              <w:rPr>
                <w:rFonts w:ascii="Verdana" w:hAnsi="Verdana"/>
                <w:caps/>
                <w:sz w:val="28"/>
                <w:szCs w:val="28"/>
              </w:rPr>
            </w:pPr>
            <w:r w:rsidRPr="002E42DA">
              <w:rPr>
                <w:rFonts w:ascii="Verdana" w:hAnsi="Verdana" w:cs="Arial"/>
                <w:b/>
                <w:bCs/>
                <w:sz w:val="28"/>
                <w:szCs w:val="28"/>
              </w:rPr>
              <w:t xml:space="preserve">MARCHÉ </w:t>
            </w:r>
            <w:r w:rsidR="007272C6" w:rsidRPr="002E42DA">
              <w:rPr>
                <w:rFonts w:ascii="Verdana" w:hAnsi="Verdana" w:cs="Arial"/>
                <w:b/>
                <w:bCs/>
                <w:sz w:val="28"/>
                <w:szCs w:val="28"/>
              </w:rPr>
              <w:t>N°</w:t>
            </w:r>
            <w:r w:rsidR="00FF1E88" w:rsidRPr="002E42DA">
              <w:rPr>
                <w:rFonts w:ascii="Verdana" w:hAnsi="Verdana" w:cs="Arial"/>
                <w:b/>
                <w:bCs/>
                <w:sz w:val="28"/>
                <w:szCs w:val="28"/>
              </w:rPr>
              <w:t>2</w:t>
            </w:r>
            <w:r w:rsidR="00F913C8">
              <w:rPr>
                <w:rFonts w:ascii="Verdana" w:hAnsi="Verdana" w:cs="Arial"/>
                <w:b/>
                <w:bCs/>
                <w:sz w:val="28"/>
                <w:szCs w:val="28"/>
              </w:rPr>
              <w:t>6</w:t>
            </w:r>
            <w:r w:rsidR="00FF1E88" w:rsidRPr="002E42DA">
              <w:rPr>
                <w:rFonts w:ascii="Verdana" w:hAnsi="Verdana" w:cs="Arial"/>
                <w:b/>
                <w:bCs/>
                <w:sz w:val="28"/>
                <w:szCs w:val="28"/>
              </w:rPr>
              <w:t xml:space="preserve"> AC </w:t>
            </w:r>
            <w:r w:rsidR="00F913C8">
              <w:rPr>
                <w:rFonts w:ascii="Verdana" w:hAnsi="Verdana" w:cs="Arial"/>
                <w:b/>
                <w:bCs/>
                <w:sz w:val="28"/>
                <w:szCs w:val="28"/>
              </w:rPr>
              <w:t>17</w:t>
            </w:r>
          </w:p>
        </w:tc>
        <w:tc>
          <w:tcPr>
            <w:tcW w:w="1275" w:type="dxa"/>
            <w:shd w:val="clear" w:color="auto" w:fill="66CCFF"/>
          </w:tcPr>
          <w:p w14:paraId="1C7E1CD1" w14:textId="77777777" w:rsidR="009B1CD0" w:rsidRPr="002E42DA" w:rsidRDefault="00E47798" w:rsidP="0083205E">
            <w:pPr>
              <w:pStyle w:val="Titre8"/>
              <w:tabs>
                <w:tab w:val="left" w:pos="851"/>
                <w:tab w:val="right" w:pos="9639"/>
              </w:tabs>
              <w:spacing w:before="120" w:after="120"/>
              <w:rPr>
                <w:rFonts w:ascii="Verdana" w:hAnsi="Verdana"/>
                <w:szCs w:val="24"/>
              </w:rPr>
            </w:pPr>
            <w:r w:rsidRPr="002E42DA">
              <w:rPr>
                <w:rFonts w:ascii="Verdana" w:hAnsi="Verdana"/>
                <w:caps/>
                <w:szCs w:val="24"/>
              </w:rPr>
              <w:t>ATTRI1</w:t>
            </w:r>
          </w:p>
        </w:tc>
      </w:tr>
    </w:tbl>
    <w:p w14:paraId="65001A9E" w14:textId="77777777" w:rsidR="00ED1218" w:rsidRPr="002E42DA" w:rsidRDefault="00ED1218" w:rsidP="00ED1218">
      <w:pPr>
        <w:pStyle w:val="Corpsdetexte31"/>
        <w:tabs>
          <w:tab w:val="left" w:pos="851"/>
        </w:tabs>
        <w:jc w:val="both"/>
        <w:rPr>
          <w:rFonts w:ascii="Verdana" w:hAnsi="Verdana"/>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2E42DA" w14:paraId="511DAE3D" w14:textId="77777777">
        <w:tc>
          <w:tcPr>
            <w:tcW w:w="10277" w:type="dxa"/>
            <w:shd w:val="clear" w:color="auto" w:fill="66CCFF"/>
          </w:tcPr>
          <w:p w14:paraId="1F992498" w14:textId="50F0B5E6" w:rsidR="009B1CD0" w:rsidRPr="002E42DA" w:rsidRDefault="009B1CD0" w:rsidP="005846FB">
            <w:pPr>
              <w:tabs>
                <w:tab w:val="left" w:pos="-142"/>
                <w:tab w:val="left" w:pos="851"/>
                <w:tab w:val="left" w:pos="4111"/>
              </w:tabs>
              <w:jc w:val="both"/>
              <w:rPr>
                <w:rFonts w:ascii="Verdana" w:hAnsi="Verdana"/>
              </w:rPr>
            </w:pPr>
            <w:r w:rsidRPr="002E42DA">
              <w:rPr>
                <w:rFonts w:ascii="Verdana" w:hAnsi="Verdana" w:cs="Arial"/>
                <w:b/>
                <w:sz w:val="22"/>
                <w:szCs w:val="22"/>
              </w:rPr>
              <w:t xml:space="preserve">A - Objet </w:t>
            </w:r>
            <w:r w:rsidRPr="002E42DA">
              <w:rPr>
                <w:rFonts w:ascii="Verdana" w:hAnsi="Verdana" w:cs="Arial"/>
                <w:b/>
                <w:bCs/>
                <w:sz w:val="22"/>
                <w:szCs w:val="22"/>
              </w:rPr>
              <w:t>de l’acte d’engagement</w:t>
            </w:r>
          </w:p>
        </w:tc>
      </w:tr>
    </w:tbl>
    <w:p w14:paraId="7AB23DE3" w14:textId="77777777" w:rsidR="009B1CD0" w:rsidRPr="002E42DA" w:rsidRDefault="009B1CD0" w:rsidP="006C4338">
      <w:pPr>
        <w:tabs>
          <w:tab w:val="left" w:pos="426"/>
          <w:tab w:val="left" w:pos="851"/>
        </w:tabs>
        <w:jc w:val="both"/>
        <w:rPr>
          <w:rFonts w:ascii="Verdana" w:hAnsi="Verdana"/>
        </w:rPr>
      </w:pPr>
    </w:p>
    <w:p w14:paraId="22FD249A" w14:textId="0855C84E" w:rsidR="009B1CD0" w:rsidRPr="002E42DA" w:rsidRDefault="003E23EB" w:rsidP="006C4338">
      <w:pPr>
        <w:tabs>
          <w:tab w:val="left" w:pos="426"/>
          <w:tab w:val="left" w:pos="851"/>
        </w:tabs>
        <w:jc w:val="both"/>
        <w:rPr>
          <w:rFonts w:ascii="Verdana" w:hAnsi="Verdana" w:cs="Arial"/>
          <w:i/>
          <w:sz w:val="18"/>
          <w:szCs w:val="18"/>
        </w:rPr>
      </w:pPr>
      <w:r w:rsidRPr="002E42DA">
        <w:rPr>
          <w:rFonts w:ascii="Verdana" w:eastAsia="Wingdings" w:hAnsi="Verdana" w:cs="Wingdings"/>
          <w:b/>
          <w:color w:val="66CCFF"/>
          <w:spacing w:val="-10"/>
        </w:rPr>
        <w:t></w:t>
      </w:r>
      <w:r w:rsidRPr="002E42DA">
        <w:rPr>
          <w:rFonts w:ascii="Verdana" w:eastAsia="Arial" w:hAnsi="Verdana" w:cs="Arial"/>
          <w:spacing w:val="-10"/>
        </w:rPr>
        <w:t xml:space="preserve"> Objet</w:t>
      </w:r>
      <w:r w:rsidR="009B1CD0" w:rsidRPr="002E42DA">
        <w:rPr>
          <w:rFonts w:ascii="Verdana" w:hAnsi="Verdana" w:cs="Arial"/>
        </w:rPr>
        <w:t xml:space="preserve"> </w:t>
      </w:r>
      <w:r w:rsidR="00CD185D" w:rsidRPr="002E42DA">
        <w:rPr>
          <w:rFonts w:ascii="Verdana" w:hAnsi="Verdana" w:cs="Arial"/>
          <w:bCs/>
        </w:rPr>
        <w:t>d</w:t>
      </w:r>
      <w:r w:rsidR="00FA2DD9" w:rsidRPr="002E42DA">
        <w:rPr>
          <w:rFonts w:ascii="Verdana" w:hAnsi="Verdana" w:cs="Arial"/>
          <w:bCs/>
        </w:rPr>
        <w:t>u marché</w:t>
      </w:r>
      <w:r w:rsidR="008E24FC" w:rsidRPr="002E42DA">
        <w:rPr>
          <w:rFonts w:ascii="Verdana" w:hAnsi="Verdana" w:cs="Arial"/>
          <w:bCs/>
        </w:rPr>
        <w:t xml:space="preserve"> </w:t>
      </w:r>
      <w:r w:rsidR="009B1CD0" w:rsidRPr="002E42DA">
        <w:rPr>
          <w:rFonts w:ascii="Verdana" w:hAnsi="Verdana" w:cs="Arial"/>
        </w:rPr>
        <w:t>:</w:t>
      </w:r>
    </w:p>
    <w:p w14:paraId="03A75A1C" w14:textId="77777777" w:rsidR="009B1CD0" w:rsidRPr="002E42DA" w:rsidRDefault="009B1CD0" w:rsidP="005846FB">
      <w:pPr>
        <w:tabs>
          <w:tab w:val="left" w:pos="426"/>
          <w:tab w:val="left" w:pos="851"/>
        </w:tabs>
        <w:jc w:val="both"/>
        <w:rPr>
          <w:rFonts w:ascii="Verdana" w:hAnsi="Verdana" w:cs="Arial"/>
        </w:rPr>
      </w:pPr>
    </w:p>
    <w:p w14:paraId="4638A330" w14:textId="4917F3DB" w:rsidR="009B1CD0" w:rsidRPr="002E42DA" w:rsidRDefault="00BE115A" w:rsidP="005846FB">
      <w:pPr>
        <w:tabs>
          <w:tab w:val="left" w:pos="426"/>
          <w:tab w:val="left" w:pos="851"/>
        </w:tabs>
        <w:jc w:val="both"/>
        <w:rPr>
          <w:rFonts w:ascii="Verdana" w:hAnsi="Verdana" w:cs="Arial"/>
          <w:b/>
          <w:bCs/>
        </w:rPr>
      </w:pPr>
      <w:r w:rsidRPr="00BE115A">
        <w:rPr>
          <w:rFonts w:ascii="Verdana" w:hAnsi="Verdana" w:cs="Arial"/>
          <w:b/>
          <w:bCs/>
        </w:rPr>
        <w:t>FOURNITURE DE CERTIFICATS DE SIGNATURES ET DE CACHETS ELECTRONIQUES POUR LES ORGANISMES DE SECURITE SOCIALE</w:t>
      </w:r>
    </w:p>
    <w:p w14:paraId="796EDF5E" w14:textId="77777777" w:rsidR="00FF1E88" w:rsidRPr="002E42DA" w:rsidRDefault="00FF1E88" w:rsidP="00710FD6">
      <w:pPr>
        <w:tabs>
          <w:tab w:val="left" w:pos="426"/>
          <w:tab w:val="left" w:pos="851"/>
        </w:tabs>
        <w:jc w:val="both"/>
        <w:rPr>
          <w:rFonts w:ascii="Verdana" w:hAnsi="Verdana" w:cs="Arial"/>
        </w:rPr>
      </w:pPr>
    </w:p>
    <w:p w14:paraId="2D7C2112" w14:textId="7B0EF296" w:rsidR="009B1CD0" w:rsidRPr="002E42DA" w:rsidRDefault="003E23EB" w:rsidP="0083205E">
      <w:pPr>
        <w:tabs>
          <w:tab w:val="left" w:pos="426"/>
          <w:tab w:val="left" w:pos="851"/>
        </w:tabs>
        <w:jc w:val="both"/>
        <w:rPr>
          <w:rFonts w:ascii="Verdana" w:hAnsi="Verdana" w:cs="Arial"/>
          <w:i/>
          <w:sz w:val="18"/>
          <w:szCs w:val="18"/>
        </w:rPr>
      </w:pPr>
      <w:r w:rsidRPr="002E42DA">
        <w:rPr>
          <w:rFonts w:ascii="Verdana" w:eastAsia="Wingdings" w:hAnsi="Verdana" w:cs="Wingdings"/>
          <w:b/>
          <w:color w:val="66CCFF"/>
          <w:spacing w:val="-10"/>
        </w:rPr>
        <w:t></w:t>
      </w:r>
      <w:r w:rsidRPr="002E42DA">
        <w:rPr>
          <w:rFonts w:ascii="Verdana" w:eastAsia="Arial" w:hAnsi="Verdana" w:cs="Arial"/>
          <w:spacing w:val="-10"/>
        </w:rPr>
        <w:t xml:space="preserve"> Cet</w:t>
      </w:r>
      <w:r w:rsidR="009B1CD0" w:rsidRPr="002E42DA">
        <w:rPr>
          <w:rFonts w:ascii="Verdana" w:hAnsi="Verdana" w:cs="Arial"/>
        </w:rPr>
        <w:t xml:space="preserve"> acte d'engagement correspond :</w:t>
      </w:r>
    </w:p>
    <w:p w14:paraId="7AD72305" w14:textId="77777777" w:rsidR="009B1CD0" w:rsidRPr="002E42DA" w:rsidRDefault="009B1CD0" w:rsidP="00CD46CC">
      <w:pPr>
        <w:numPr>
          <w:ilvl w:val="0"/>
          <w:numId w:val="3"/>
        </w:numPr>
        <w:tabs>
          <w:tab w:val="left" w:pos="426"/>
          <w:tab w:val="left" w:pos="851"/>
        </w:tabs>
        <w:spacing w:before="120"/>
        <w:ind w:left="782" w:hanging="357"/>
        <w:jc w:val="both"/>
        <w:rPr>
          <w:rFonts w:ascii="Verdana" w:hAnsi="Verdana" w:cs="Arial"/>
        </w:rPr>
      </w:pPr>
    </w:p>
    <w:p w14:paraId="2A677E97" w14:textId="51837DE5" w:rsidR="009B1CD0" w:rsidRPr="002E42DA" w:rsidRDefault="006F6245" w:rsidP="009B45B9">
      <w:pPr>
        <w:tabs>
          <w:tab w:val="left" w:pos="426"/>
          <w:tab w:val="left" w:pos="851"/>
        </w:tabs>
        <w:ind w:left="851"/>
        <w:jc w:val="both"/>
        <w:rPr>
          <w:rFonts w:ascii="Verdana" w:hAnsi="Verdana" w:cs="Arial"/>
        </w:rPr>
      </w:pPr>
      <w:r w:rsidRPr="002E42DA">
        <w:rPr>
          <w:rFonts w:ascii="Verdana" w:hAnsi="Verdana"/>
        </w:rPr>
        <w:fldChar w:fldCharType="begin">
          <w:ffData>
            <w:name w:val=""/>
            <w:enabled/>
            <w:calcOnExit w:val="0"/>
            <w:checkBox>
              <w:size w:val="20"/>
              <w:default w:val="1"/>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C33268" w:rsidRPr="002E42DA">
        <w:rPr>
          <w:rFonts w:ascii="Verdana" w:hAnsi="Verdana"/>
        </w:rPr>
        <w:tab/>
        <w:t xml:space="preserve">à l’ensemble </w:t>
      </w:r>
      <w:r w:rsidR="009B1CD0" w:rsidRPr="002E42DA">
        <w:rPr>
          <w:rFonts w:ascii="Verdana" w:hAnsi="Verdana"/>
        </w:rPr>
        <w:t>d</w:t>
      </w:r>
      <w:r w:rsidR="00FF1E88" w:rsidRPr="002E42DA">
        <w:rPr>
          <w:rFonts w:ascii="Verdana" w:hAnsi="Verdana"/>
        </w:rPr>
        <w:t>e l’accord cadre</w:t>
      </w:r>
      <w:r w:rsidR="00B87564" w:rsidRPr="002E42DA">
        <w:rPr>
          <w:rFonts w:ascii="Verdana" w:hAnsi="Verdana"/>
          <w:i/>
          <w:iCs/>
          <w:sz w:val="18"/>
          <w:szCs w:val="18"/>
        </w:rPr>
        <w:t> </w:t>
      </w:r>
      <w:r w:rsidR="00B87564" w:rsidRPr="002E42DA">
        <w:rPr>
          <w:rFonts w:ascii="Verdana" w:hAnsi="Verdana"/>
          <w:iCs/>
        </w:rPr>
        <w:t>;</w:t>
      </w:r>
    </w:p>
    <w:p w14:paraId="32230541" w14:textId="77777777" w:rsidR="009B1CD0" w:rsidRPr="002E42DA" w:rsidRDefault="009B1CD0" w:rsidP="006C4338">
      <w:pPr>
        <w:pStyle w:val="fcasegauche"/>
        <w:numPr>
          <w:ilvl w:val="0"/>
          <w:numId w:val="3"/>
        </w:numPr>
        <w:tabs>
          <w:tab w:val="left" w:pos="851"/>
        </w:tabs>
        <w:spacing w:before="120" w:after="0"/>
        <w:ind w:left="782" w:hanging="357"/>
        <w:rPr>
          <w:rFonts w:ascii="Verdana" w:hAnsi="Verdana" w:cs="Arial"/>
          <w:iCs/>
        </w:rPr>
      </w:pPr>
    </w:p>
    <w:p w14:paraId="048D5786" w14:textId="77777777" w:rsidR="009B1CD0" w:rsidRPr="002E42DA" w:rsidRDefault="006F6245" w:rsidP="006F3DF9">
      <w:pPr>
        <w:pStyle w:val="fcasegauche"/>
        <w:tabs>
          <w:tab w:val="left" w:pos="851"/>
        </w:tabs>
        <w:spacing w:after="0"/>
        <w:ind w:left="851" w:firstLine="0"/>
        <w:rPr>
          <w:rFonts w:ascii="Verdana" w:hAnsi="Verdana" w:cs="Arial"/>
        </w:rPr>
      </w:pPr>
      <w:r w:rsidRPr="002E42DA">
        <w:rPr>
          <w:rFonts w:ascii="Verdana" w:hAnsi="Verdana"/>
        </w:rPr>
        <w:fldChar w:fldCharType="begin">
          <w:ffData>
            <w:name w:val=""/>
            <w:enabled/>
            <w:calcOnExit w:val="0"/>
            <w:checkBox>
              <w:size w:val="20"/>
              <w:default w:val="1"/>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9B1CD0" w:rsidRPr="002E42DA">
        <w:rPr>
          <w:rFonts w:ascii="Verdana" w:hAnsi="Verdana" w:cs="Arial"/>
        </w:rPr>
        <w:tab/>
        <w:t>à l’offre de base.</w:t>
      </w:r>
    </w:p>
    <w:p w14:paraId="3D63590A" w14:textId="77777777" w:rsidR="009B1CD0" w:rsidRPr="002E42DA" w:rsidRDefault="009B1CD0" w:rsidP="005846FB">
      <w:pPr>
        <w:pStyle w:val="fcasegauche"/>
        <w:tabs>
          <w:tab w:val="left" w:pos="851"/>
        </w:tabs>
        <w:spacing w:after="0"/>
        <w:rPr>
          <w:rFonts w:ascii="Verdana" w:hAnsi="Verdana" w:cs="Arial"/>
        </w:rPr>
      </w:pPr>
    </w:p>
    <w:p w14:paraId="275BB8AA" w14:textId="77777777" w:rsidR="009B1CD0" w:rsidRDefault="007D7A65" w:rsidP="005846FB">
      <w:pPr>
        <w:pStyle w:val="fcasegauche"/>
        <w:tabs>
          <w:tab w:val="left" w:pos="851"/>
        </w:tabs>
        <w:spacing w:after="0"/>
        <w:ind w:left="851" w:firstLine="0"/>
        <w:rPr>
          <w:rFonts w:ascii="Verdana" w:hAnsi="Verdana" w:cs="Arial"/>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9B1CD0" w:rsidRPr="002E42DA">
        <w:rPr>
          <w:rFonts w:ascii="Verdana" w:hAnsi="Verdana" w:cs="Arial"/>
        </w:rPr>
        <w:tab/>
        <w:t xml:space="preserve">à la variante suivante : </w:t>
      </w:r>
    </w:p>
    <w:p w14:paraId="5BE0C40C" w14:textId="77777777" w:rsidR="00B546DE" w:rsidRDefault="00B546DE" w:rsidP="005846FB">
      <w:pPr>
        <w:pStyle w:val="fcasegauche"/>
        <w:tabs>
          <w:tab w:val="left" w:pos="851"/>
        </w:tabs>
        <w:spacing w:after="0"/>
        <w:ind w:left="851" w:firstLine="0"/>
        <w:rPr>
          <w:rFonts w:ascii="Verdana" w:hAnsi="Verdana" w:cs="Arial"/>
        </w:rPr>
      </w:pPr>
    </w:p>
    <w:p w14:paraId="1BC78B3E" w14:textId="77777777" w:rsidR="003C4539" w:rsidRPr="003C4539" w:rsidRDefault="003C4539" w:rsidP="003C4539">
      <w:pPr>
        <w:pStyle w:val="fcasegauche"/>
        <w:numPr>
          <w:ilvl w:val="0"/>
          <w:numId w:val="3"/>
        </w:numPr>
        <w:tabs>
          <w:tab w:val="left" w:pos="851"/>
        </w:tabs>
        <w:spacing w:after="0"/>
        <w:rPr>
          <w:rFonts w:ascii="Verdana" w:hAnsi="Verdana" w:cs="Arial"/>
        </w:rPr>
      </w:pPr>
    </w:p>
    <w:p w14:paraId="513585C4" w14:textId="77777777" w:rsidR="003C4539" w:rsidRPr="003C4539" w:rsidRDefault="003C4539" w:rsidP="003C4539">
      <w:pPr>
        <w:pStyle w:val="fcasegauche"/>
        <w:tabs>
          <w:tab w:val="left" w:pos="851"/>
        </w:tabs>
        <w:spacing w:after="0"/>
        <w:ind w:left="851" w:firstLine="0"/>
        <w:rPr>
          <w:rFonts w:ascii="Verdana" w:hAnsi="Verdana" w:cs="Arial"/>
        </w:rPr>
      </w:pPr>
      <w:r w:rsidRPr="003C4539">
        <w:rPr>
          <w:rFonts w:ascii="Verdana" w:hAnsi="Verdana" w:cs="Arial"/>
        </w:rPr>
        <w:fldChar w:fldCharType="begin">
          <w:ffData>
            <w:name w:val=""/>
            <w:enabled/>
            <w:calcOnExit w:val="0"/>
            <w:checkBox>
              <w:size w:val="20"/>
              <w:default w:val="0"/>
            </w:checkBox>
          </w:ffData>
        </w:fldChar>
      </w:r>
      <w:r w:rsidRPr="003C4539">
        <w:rPr>
          <w:rFonts w:ascii="Verdana" w:hAnsi="Verdana" w:cs="Arial"/>
        </w:rPr>
        <w:instrText xml:space="preserve"> FORMCHECKBOX </w:instrText>
      </w:r>
      <w:r w:rsidRPr="003C4539">
        <w:rPr>
          <w:rFonts w:ascii="Verdana" w:hAnsi="Verdana" w:cs="Arial"/>
        </w:rPr>
      </w:r>
      <w:r w:rsidRPr="003C4539">
        <w:rPr>
          <w:rFonts w:ascii="Verdana" w:hAnsi="Verdana" w:cs="Arial"/>
        </w:rPr>
        <w:fldChar w:fldCharType="separate"/>
      </w:r>
      <w:r w:rsidRPr="003C4539">
        <w:rPr>
          <w:rFonts w:ascii="Verdana" w:hAnsi="Verdana" w:cs="Arial"/>
        </w:rPr>
        <w:fldChar w:fldCharType="end"/>
      </w:r>
      <w:r w:rsidRPr="003C4539">
        <w:rPr>
          <w:rFonts w:ascii="Verdana" w:hAnsi="Verdana" w:cs="Arial"/>
        </w:rPr>
        <w:tab/>
        <w:t xml:space="preserve">Avec les prestations supplémentaires éventuelles suivantes : </w:t>
      </w:r>
    </w:p>
    <w:p w14:paraId="0D598B8B" w14:textId="77777777" w:rsidR="003C4539" w:rsidRPr="003C4539" w:rsidRDefault="003C4539" w:rsidP="003C4539">
      <w:pPr>
        <w:pStyle w:val="fcasegauche"/>
        <w:tabs>
          <w:tab w:val="left" w:pos="851"/>
        </w:tabs>
        <w:spacing w:after="0"/>
        <w:rPr>
          <w:rFonts w:ascii="Verdana" w:hAnsi="Verdana" w:cs="Arial"/>
        </w:rPr>
      </w:pPr>
    </w:p>
    <w:p w14:paraId="3F4B1715" w14:textId="73570DC0" w:rsidR="003C4539" w:rsidRPr="003C4539" w:rsidRDefault="003C4539" w:rsidP="003C4539">
      <w:pPr>
        <w:spacing w:after="200" w:line="276" w:lineRule="auto"/>
        <w:ind w:left="1080"/>
        <w:contextualSpacing/>
        <w:jc w:val="both"/>
        <w:rPr>
          <w:rFonts w:ascii="Verdana" w:hAnsi="Verdana" w:cs="Arial"/>
        </w:rPr>
      </w:pPr>
      <w:r w:rsidRPr="003C4539">
        <w:rPr>
          <w:rFonts w:ascii="Verdana" w:hAnsi="Verdana" w:cs="Arial"/>
        </w:rPr>
        <w:fldChar w:fldCharType="begin">
          <w:ffData>
            <w:name w:val=""/>
            <w:enabled/>
            <w:calcOnExit w:val="0"/>
            <w:checkBox>
              <w:size w:val="20"/>
              <w:default w:val="0"/>
            </w:checkBox>
          </w:ffData>
        </w:fldChar>
      </w:r>
      <w:r w:rsidRPr="003C4539">
        <w:rPr>
          <w:rFonts w:ascii="Verdana" w:hAnsi="Verdana" w:cs="Arial"/>
        </w:rPr>
        <w:instrText xml:space="preserve"> FORMCHECKBOX </w:instrText>
      </w:r>
      <w:r w:rsidRPr="003C4539">
        <w:rPr>
          <w:rFonts w:ascii="Verdana" w:hAnsi="Verdana" w:cs="Arial"/>
        </w:rPr>
      </w:r>
      <w:r w:rsidRPr="003C4539">
        <w:rPr>
          <w:rFonts w:ascii="Verdana" w:hAnsi="Verdana" w:cs="Arial"/>
        </w:rPr>
        <w:fldChar w:fldCharType="separate"/>
      </w:r>
      <w:r w:rsidRPr="003C4539">
        <w:rPr>
          <w:rFonts w:ascii="Verdana" w:hAnsi="Verdana" w:cs="Arial"/>
        </w:rPr>
        <w:fldChar w:fldCharType="end"/>
      </w:r>
      <w:r w:rsidRPr="003C4539">
        <w:rPr>
          <w:rFonts w:ascii="Verdana" w:hAnsi="Verdana" w:cs="Arial"/>
        </w:rPr>
        <w:tab/>
        <w:t>Prestation supplémentaire éventuelle n°1 : Acquisition d’un certificat de signature électronique avancée avec certificat qualifié, utilisable à distance (sans support cryptographique) ;</w:t>
      </w:r>
    </w:p>
    <w:p w14:paraId="3EC15453" w14:textId="77777777" w:rsidR="003C4539" w:rsidRPr="003C4539" w:rsidRDefault="003C4539" w:rsidP="003C4539">
      <w:pPr>
        <w:spacing w:after="200" w:line="276" w:lineRule="auto"/>
        <w:ind w:left="1080"/>
        <w:contextualSpacing/>
        <w:jc w:val="both"/>
        <w:rPr>
          <w:rFonts w:ascii="Verdana" w:hAnsi="Verdana" w:cs="Arial"/>
        </w:rPr>
      </w:pPr>
    </w:p>
    <w:p w14:paraId="19CCC9DF" w14:textId="59C8BDD2" w:rsidR="003C4539" w:rsidRPr="003C4539" w:rsidRDefault="003C4539" w:rsidP="003C4539">
      <w:pPr>
        <w:spacing w:after="200" w:line="276" w:lineRule="auto"/>
        <w:ind w:left="1080"/>
        <w:contextualSpacing/>
        <w:jc w:val="both"/>
        <w:rPr>
          <w:rFonts w:ascii="Verdana" w:hAnsi="Verdana" w:cs="Arial"/>
        </w:rPr>
      </w:pPr>
      <w:r w:rsidRPr="003C4539">
        <w:rPr>
          <w:rFonts w:ascii="Verdana" w:hAnsi="Verdana" w:cs="Arial"/>
        </w:rPr>
        <w:fldChar w:fldCharType="begin">
          <w:ffData>
            <w:name w:val=""/>
            <w:enabled/>
            <w:calcOnExit w:val="0"/>
            <w:checkBox>
              <w:size w:val="20"/>
              <w:default w:val="0"/>
            </w:checkBox>
          </w:ffData>
        </w:fldChar>
      </w:r>
      <w:r w:rsidRPr="003C4539">
        <w:rPr>
          <w:rFonts w:ascii="Verdana" w:hAnsi="Verdana" w:cs="Arial"/>
        </w:rPr>
        <w:instrText xml:space="preserve"> FORMCHECKBOX </w:instrText>
      </w:r>
      <w:r w:rsidRPr="003C4539">
        <w:rPr>
          <w:rFonts w:ascii="Verdana" w:hAnsi="Verdana" w:cs="Arial"/>
        </w:rPr>
      </w:r>
      <w:r w:rsidRPr="003C4539">
        <w:rPr>
          <w:rFonts w:ascii="Verdana" w:hAnsi="Verdana" w:cs="Arial"/>
        </w:rPr>
        <w:fldChar w:fldCharType="separate"/>
      </w:r>
      <w:r w:rsidRPr="003C4539">
        <w:rPr>
          <w:rFonts w:ascii="Verdana" w:hAnsi="Verdana" w:cs="Arial"/>
        </w:rPr>
        <w:fldChar w:fldCharType="end"/>
      </w:r>
      <w:r w:rsidRPr="003C4539">
        <w:rPr>
          <w:rFonts w:ascii="Verdana" w:hAnsi="Verdana" w:cs="Arial"/>
        </w:rPr>
        <w:tab/>
        <w:t>Prestation supplémentaire éventuelle n°2 : Acquisition d’un certificat de signature électronique qualifiée avec certificat qualifié, utilisable à distance (sans support cryptographique) ;</w:t>
      </w:r>
    </w:p>
    <w:p w14:paraId="2B90D824" w14:textId="77777777" w:rsidR="003C4539" w:rsidRPr="003C4539" w:rsidRDefault="003C4539" w:rsidP="003C4539">
      <w:pPr>
        <w:spacing w:after="200" w:line="276" w:lineRule="auto"/>
        <w:ind w:left="1080"/>
        <w:contextualSpacing/>
        <w:jc w:val="both"/>
        <w:rPr>
          <w:rFonts w:ascii="Verdana" w:hAnsi="Verdana" w:cs="Arial"/>
        </w:rPr>
      </w:pPr>
    </w:p>
    <w:p w14:paraId="3A0AB6A6" w14:textId="47D6C051" w:rsidR="003C4539" w:rsidRPr="003C4539" w:rsidRDefault="003C4539" w:rsidP="003C4539">
      <w:pPr>
        <w:spacing w:after="200" w:line="276" w:lineRule="auto"/>
        <w:ind w:left="1080"/>
        <w:contextualSpacing/>
        <w:jc w:val="both"/>
        <w:rPr>
          <w:rFonts w:ascii="Verdana" w:hAnsi="Verdana" w:cs="Arial"/>
        </w:rPr>
      </w:pPr>
      <w:r w:rsidRPr="00C44FD8">
        <w:rPr>
          <w:rFonts w:ascii="Verdana" w:hAnsi="Verdana" w:cs="Arial"/>
        </w:rPr>
        <w:fldChar w:fldCharType="begin">
          <w:ffData>
            <w:name w:val=""/>
            <w:enabled/>
            <w:calcOnExit w:val="0"/>
            <w:checkBox>
              <w:size w:val="20"/>
              <w:default w:val="0"/>
            </w:checkBox>
          </w:ffData>
        </w:fldChar>
      </w:r>
      <w:r w:rsidRPr="00C44FD8">
        <w:rPr>
          <w:rFonts w:ascii="Verdana" w:hAnsi="Verdana" w:cs="Arial"/>
        </w:rPr>
        <w:instrText xml:space="preserve"> FORMCHECKBOX </w:instrText>
      </w:r>
      <w:r w:rsidRPr="00C44FD8">
        <w:rPr>
          <w:rFonts w:ascii="Verdana" w:hAnsi="Verdana" w:cs="Arial"/>
        </w:rPr>
      </w:r>
      <w:r w:rsidRPr="00C44FD8">
        <w:rPr>
          <w:rFonts w:ascii="Verdana" w:hAnsi="Verdana" w:cs="Arial"/>
        </w:rPr>
        <w:fldChar w:fldCharType="separate"/>
      </w:r>
      <w:r w:rsidRPr="00C44FD8">
        <w:rPr>
          <w:rFonts w:ascii="Verdana" w:hAnsi="Verdana" w:cs="Arial"/>
        </w:rPr>
        <w:fldChar w:fldCharType="end"/>
      </w:r>
      <w:r w:rsidRPr="00C44FD8">
        <w:rPr>
          <w:rFonts w:ascii="Verdana" w:hAnsi="Verdana" w:cs="Arial"/>
        </w:rPr>
        <w:tab/>
        <w:t>Prestation supplémentaire éventuelle n°</w:t>
      </w:r>
      <w:r>
        <w:rPr>
          <w:rFonts w:ascii="Verdana" w:hAnsi="Verdana" w:cs="Arial"/>
        </w:rPr>
        <w:t>3</w:t>
      </w:r>
      <w:r w:rsidRPr="00C44FD8">
        <w:rPr>
          <w:rFonts w:ascii="Verdana" w:hAnsi="Verdana" w:cs="Arial"/>
        </w:rPr>
        <w:t xml:space="preserve"> : </w:t>
      </w:r>
      <w:r w:rsidRPr="003C4539">
        <w:rPr>
          <w:rFonts w:ascii="Verdana" w:hAnsi="Verdana" w:cs="Arial"/>
        </w:rPr>
        <w:t>Acquisition d’un certificat de cachet électronique avancé avec certificat qualifié, utilisable à distance (sans support cryptographique) ;</w:t>
      </w:r>
    </w:p>
    <w:p w14:paraId="7DE697F1" w14:textId="77777777" w:rsidR="003C4539" w:rsidRPr="003C4539" w:rsidRDefault="003C4539" w:rsidP="003C4539">
      <w:pPr>
        <w:spacing w:after="200" w:line="276" w:lineRule="auto"/>
        <w:ind w:left="1080"/>
        <w:contextualSpacing/>
        <w:jc w:val="both"/>
        <w:rPr>
          <w:rFonts w:ascii="Verdana" w:hAnsi="Verdana" w:cs="Arial"/>
        </w:rPr>
      </w:pPr>
    </w:p>
    <w:p w14:paraId="5F0A3B01" w14:textId="03C9D978" w:rsidR="003C4539" w:rsidRPr="003C4539" w:rsidRDefault="003C4539" w:rsidP="003C4539">
      <w:pPr>
        <w:spacing w:after="200" w:line="276" w:lineRule="auto"/>
        <w:ind w:left="1080"/>
        <w:contextualSpacing/>
        <w:jc w:val="both"/>
        <w:rPr>
          <w:rFonts w:ascii="Verdana" w:hAnsi="Verdana" w:cs="Arial"/>
        </w:rPr>
      </w:pPr>
      <w:r w:rsidRPr="00C44FD8">
        <w:rPr>
          <w:rFonts w:ascii="Verdana" w:hAnsi="Verdana" w:cs="Arial"/>
        </w:rPr>
        <w:fldChar w:fldCharType="begin">
          <w:ffData>
            <w:name w:val=""/>
            <w:enabled/>
            <w:calcOnExit w:val="0"/>
            <w:checkBox>
              <w:size w:val="20"/>
              <w:default w:val="0"/>
            </w:checkBox>
          </w:ffData>
        </w:fldChar>
      </w:r>
      <w:r w:rsidRPr="00C44FD8">
        <w:rPr>
          <w:rFonts w:ascii="Verdana" w:hAnsi="Verdana" w:cs="Arial"/>
        </w:rPr>
        <w:instrText xml:space="preserve"> FORMCHECKBOX </w:instrText>
      </w:r>
      <w:r w:rsidRPr="00C44FD8">
        <w:rPr>
          <w:rFonts w:ascii="Verdana" w:hAnsi="Verdana" w:cs="Arial"/>
        </w:rPr>
      </w:r>
      <w:r w:rsidRPr="00C44FD8">
        <w:rPr>
          <w:rFonts w:ascii="Verdana" w:hAnsi="Verdana" w:cs="Arial"/>
        </w:rPr>
        <w:fldChar w:fldCharType="separate"/>
      </w:r>
      <w:r w:rsidRPr="00C44FD8">
        <w:rPr>
          <w:rFonts w:ascii="Verdana" w:hAnsi="Verdana" w:cs="Arial"/>
        </w:rPr>
        <w:fldChar w:fldCharType="end"/>
      </w:r>
      <w:r w:rsidRPr="00C44FD8">
        <w:rPr>
          <w:rFonts w:ascii="Verdana" w:hAnsi="Verdana" w:cs="Arial"/>
        </w:rPr>
        <w:tab/>
        <w:t>Prestation supplémentaire éventuelle n°</w:t>
      </w:r>
      <w:r>
        <w:rPr>
          <w:rFonts w:ascii="Verdana" w:hAnsi="Verdana" w:cs="Arial"/>
        </w:rPr>
        <w:t>4</w:t>
      </w:r>
      <w:r w:rsidRPr="00C44FD8">
        <w:rPr>
          <w:rFonts w:ascii="Verdana" w:hAnsi="Verdana" w:cs="Arial"/>
        </w:rPr>
        <w:t xml:space="preserve"> : </w:t>
      </w:r>
      <w:r w:rsidRPr="003C4539">
        <w:rPr>
          <w:rFonts w:ascii="Verdana" w:hAnsi="Verdana" w:cs="Arial"/>
        </w:rPr>
        <w:t>Acquisition d’un certificat de cachet électronique qualifié avec certificat qualifié, utilisable à distance (sans support cryptographique).</w:t>
      </w:r>
    </w:p>
    <w:p w14:paraId="38F37986" w14:textId="77777777" w:rsidR="003C4539" w:rsidRPr="00C44FD8" w:rsidRDefault="003C4539" w:rsidP="003C4539">
      <w:pPr>
        <w:spacing w:after="200" w:line="276" w:lineRule="auto"/>
        <w:ind w:left="1080"/>
        <w:contextualSpacing/>
        <w:jc w:val="both"/>
        <w:rPr>
          <w:rFonts w:ascii="Verdana" w:hAnsi="Verdana" w:cs="Arial"/>
        </w:rPr>
      </w:pPr>
    </w:p>
    <w:p w14:paraId="2406444F" w14:textId="77777777" w:rsidR="003C4539" w:rsidRPr="003C4539" w:rsidRDefault="003C4539" w:rsidP="003C4539">
      <w:pPr>
        <w:spacing w:after="200" w:line="276" w:lineRule="auto"/>
        <w:ind w:left="1080"/>
        <w:contextualSpacing/>
        <w:jc w:val="both"/>
        <w:rPr>
          <w:rFonts w:ascii="Verdana" w:hAnsi="Verdana" w:cs="Arial"/>
        </w:rPr>
      </w:pPr>
    </w:p>
    <w:p w14:paraId="6C49E76C" w14:textId="0CAD67AD" w:rsidR="00B546DE" w:rsidRDefault="00B546DE" w:rsidP="005846FB">
      <w:pPr>
        <w:pStyle w:val="fcasegauche"/>
        <w:tabs>
          <w:tab w:val="left" w:pos="851"/>
        </w:tabs>
        <w:spacing w:after="0"/>
        <w:ind w:left="851" w:firstLine="0"/>
        <w:rPr>
          <w:rFonts w:ascii="Verdana" w:hAnsi="Verdana" w:cs="Arial"/>
        </w:rPr>
      </w:pPr>
    </w:p>
    <w:p w14:paraId="79E6D82F" w14:textId="77777777" w:rsidR="00C06E74" w:rsidRDefault="00C06E74" w:rsidP="005846FB">
      <w:pPr>
        <w:pStyle w:val="fcasegauche"/>
        <w:tabs>
          <w:tab w:val="left" w:pos="851"/>
        </w:tabs>
        <w:spacing w:after="0"/>
        <w:ind w:left="851" w:firstLine="0"/>
        <w:rPr>
          <w:rFonts w:ascii="Verdana" w:hAnsi="Verdana" w:cs="Arial"/>
        </w:rPr>
      </w:pPr>
    </w:p>
    <w:p w14:paraId="3712289B" w14:textId="77777777" w:rsidR="00C06E74" w:rsidRDefault="00C06E74" w:rsidP="005846FB">
      <w:pPr>
        <w:pStyle w:val="fcasegauche"/>
        <w:tabs>
          <w:tab w:val="left" w:pos="851"/>
        </w:tabs>
        <w:spacing w:after="0"/>
        <w:ind w:left="851" w:firstLine="0"/>
        <w:rPr>
          <w:rFonts w:ascii="Verdana" w:hAnsi="Verdana" w:cs="Arial"/>
        </w:rPr>
      </w:pPr>
    </w:p>
    <w:p w14:paraId="4F0ECE0E" w14:textId="77777777" w:rsidR="00C06E74" w:rsidRDefault="00C06E74" w:rsidP="005846FB">
      <w:pPr>
        <w:pStyle w:val="fcasegauche"/>
        <w:tabs>
          <w:tab w:val="left" w:pos="851"/>
        </w:tabs>
        <w:spacing w:after="0"/>
        <w:ind w:left="851" w:firstLine="0"/>
        <w:rPr>
          <w:rFonts w:ascii="Verdana" w:hAnsi="Verdana" w:cs="Arial"/>
        </w:rPr>
      </w:pPr>
    </w:p>
    <w:p w14:paraId="59236A92" w14:textId="77777777" w:rsidR="00C06E74" w:rsidRDefault="00C06E74" w:rsidP="005846FB">
      <w:pPr>
        <w:pStyle w:val="fcasegauche"/>
        <w:tabs>
          <w:tab w:val="left" w:pos="851"/>
        </w:tabs>
        <w:spacing w:after="0"/>
        <w:ind w:left="851" w:firstLine="0"/>
        <w:rPr>
          <w:rFonts w:ascii="Verdana" w:hAnsi="Verdana" w:cs="Arial"/>
        </w:rPr>
      </w:pPr>
    </w:p>
    <w:p w14:paraId="5A0D4C27" w14:textId="77777777" w:rsidR="00C06E74" w:rsidRDefault="00C06E74" w:rsidP="005846FB">
      <w:pPr>
        <w:pStyle w:val="fcasegauche"/>
        <w:tabs>
          <w:tab w:val="left" w:pos="851"/>
        </w:tabs>
        <w:spacing w:after="0"/>
        <w:ind w:left="851" w:firstLine="0"/>
        <w:rPr>
          <w:rFonts w:ascii="Verdana" w:hAnsi="Verdana" w:cs="Arial"/>
        </w:rPr>
      </w:pPr>
    </w:p>
    <w:p w14:paraId="74F524AD" w14:textId="77777777" w:rsidR="00C06E74" w:rsidRPr="002E42DA" w:rsidRDefault="00C06E74" w:rsidP="005846FB">
      <w:pPr>
        <w:pStyle w:val="fcasegauche"/>
        <w:tabs>
          <w:tab w:val="left" w:pos="851"/>
        </w:tabs>
        <w:spacing w:after="0"/>
        <w:ind w:left="851" w:firstLine="0"/>
        <w:rPr>
          <w:rFonts w:ascii="Verdana" w:hAnsi="Verdana" w:cs="Arial"/>
        </w:rPr>
      </w:pPr>
    </w:p>
    <w:p w14:paraId="04C8180B" w14:textId="77777777" w:rsidR="009B1CD0" w:rsidRPr="002E42DA" w:rsidRDefault="009B1CD0" w:rsidP="005846FB">
      <w:pPr>
        <w:pStyle w:val="fcasegauche"/>
        <w:tabs>
          <w:tab w:val="left" w:pos="851"/>
        </w:tabs>
        <w:spacing w:after="0"/>
        <w:rPr>
          <w:rFonts w:ascii="Verdana" w:hAnsi="Verdana"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2E42DA" w14:paraId="33D5B5A8" w14:textId="77777777" w:rsidTr="00BE115A">
        <w:tc>
          <w:tcPr>
            <w:tcW w:w="10277" w:type="dxa"/>
            <w:shd w:val="clear" w:color="auto" w:fill="66CCFF"/>
          </w:tcPr>
          <w:p w14:paraId="4DA0FB4E" w14:textId="3C818C50" w:rsidR="009B1CD0" w:rsidRPr="002E42DA" w:rsidRDefault="009B1CD0" w:rsidP="009B45B9">
            <w:pPr>
              <w:tabs>
                <w:tab w:val="left" w:pos="-142"/>
                <w:tab w:val="left" w:pos="851"/>
                <w:tab w:val="left" w:pos="4111"/>
              </w:tabs>
              <w:jc w:val="both"/>
              <w:rPr>
                <w:rFonts w:ascii="Verdana" w:hAnsi="Verdana"/>
              </w:rPr>
            </w:pPr>
            <w:r w:rsidRPr="002E42DA">
              <w:rPr>
                <w:rFonts w:ascii="Verdana" w:hAnsi="Verdana" w:cs="Arial"/>
                <w:b/>
                <w:sz w:val="22"/>
                <w:szCs w:val="22"/>
              </w:rPr>
              <w:t xml:space="preserve">B - Engagement </w:t>
            </w:r>
            <w:r w:rsidR="00166B56" w:rsidRPr="002E42DA">
              <w:rPr>
                <w:rFonts w:ascii="Verdana" w:hAnsi="Verdana" w:cs="Arial"/>
                <w:b/>
                <w:sz w:val="22"/>
                <w:szCs w:val="22"/>
              </w:rPr>
              <w:t>du titulaire ou du groupement titulaire</w:t>
            </w:r>
          </w:p>
        </w:tc>
      </w:tr>
    </w:tbl>
    <w:p w14:paraId="28A6AB19" w14:textId="77777777" w:rsidR="009B1CD0" w:rsidRPr="002E42DA" w:rsidRDefault="009B1CD0" w:rsidP="006C4338">
      <w:pPr>
        <w:tabs>
          <w:tab w:val="left" w:pos="851"/>
        </w:tabs>
        <w:rPr>
          <w:rFonts w:ascii="Verdana" w:hAnsi="Verdana"/>
        </w:rPr>
      </w:pPr>
    </w:p>
    <w:p w14:paraId="1CFEB959" w14:textId="77777777" w:rsidR="009B1CD0" w:rsidRPr="002E42DA" w:rsidRDefault="009B1CD0" w:rsidP="006C4338">
      <w:pPr>
        <w:pStyle w:val="Titre2"/>
        <w:tabs>
          <w:tab w:val="left" w:pos="851"/>
          <w:tab w:val="left" w:pos="2268"/>
        </w:tabs>
        <w:rPr>
          <w:rFonts w:ascii="Verdana" w:hAnsi="Verdana" w:cs="Arial"/>
          <w:i/>
          <w:iCs/>
          <w:sz w:val="18"/>
          <w:szCs w:val="18"/>
        </w:rPr>
      </w:pPr>
      <w:r w:rsidRPr="002E42DA">
        <w:rPr>
          <w:rFonts w:ascii="Verdana" w:hAnsi="Verdana" w:cs="Arial"/>
          <w:sz w:val="22"/>
          <w:szCs w:val="22"/>
        </w:rPr>
        <w:t xml:space="preserve">B1 - Identification et engagement </w:t>
      </w:r>
      <w:r w:rsidR="00CD185D" w:rsidRPr="002E42DA">
        <w:rPr>
          <w:rFonts w:ascii="Verdana" w:hAnsi="Verdana" w:cs="Arial"/>
          <w:sz w:val="22"/>
          <w:szCs w:val="22"/>
        </w:rPr>
        <w:t>du titulaire</w:t>
      </w:r>
      <w:r w:rsidR="0021797C" w:rsidRPr="002E42DA">
        <w:rPr>
          <w:rFonts w:ascii="Verdana" w:hAnsi="Verdana" w:cs="Arial"/>
          <w:sz w:val="22"/>
          <w:szCs w:val="22"/>
        </w:rPr>
        <w:t xml:space="preserve"> ou du groupement titulaire</w:t>
      </w:r>
      <w:r w:rsidRPr="002E42DA">
        <w:rPr>
          <w:rFonts w:ascii="Verdana" w:hAnsi="Verdana" w:cs="Arial"/>
          <w:sz w:val="22"/>
          <w:szCs w:val="22"/>
        </w:rPr>
        <w:t> :</w:t>
      </w:r>
    </w:p>
    <w:p w14:paraId="2BEA0D18" w14:textId="77777777" w:rsidR="009B1CD0" w:rsidRPr="002E42DA" w:rsidRDefault="009B1CD0" w:rsidP="005846FB">
      <w:pPr>
        <w:tabs>
          <w:tab w:val="left" w:pos="851"/>
        </w:tabs>
        <w:rPr>
          <w:rFonts w:ascii="Verdana" w:hAnsi="Verdana" w:cs="Arial"/>
        </w:rPr>
      </w:pPr>
    </w:p>
    <w:p w14:paraId="4D052710" w14:textId="77777777" w:rsidR="009B1CD0" w:rsidRPr="002E42DA" w:rsidRDefault="009B1CD0" w:rsidP="005846FB">
      <w:pPr>
        <w:tabs>
          <w:tab w:val="left" w:pos="851"/>
        </w:tabs>
        <w:jc w:val="both"/>
        <w:rPr>
          <w:rFonts w:ascii="Verdana" w:hAnsi="Verdana"/>
        </w:rPr>
      </w:pPr>
      <w:r w:rsidRPr="002E42DA">
        <w:rPr>
          <w:rFonts w:ascii="Verdana" w:hAnsi="Verdana" w:cs="Arial"/>
        </w:rPr>
        <w:t>Après avoir pris connaissance de</w:t>
      </w:r>
      <w:r w:rsidR="00C33268" w:rsidRPr="002E42DA">
        <w:rPr>
          <w:rFonts w:ascii="Verdana" w:hAnsi="Verdana" w:cs="Arial"/>
        </w:rPr>
        <w:t xml:space="preserve">s pièces constitutives </w:t>
      </w:r>
      <w:r w:rsidR="00E46BA6" w:rsidRPr="002E42DA">
        <w:rPr>
          <w:rFonts w:ascii="Verdana" w:hAnsi="Verdana" w:cs="Arial"/>
        </w:rPr>
        <w:t>d</w:t>
      </w:r>
      <w:r w:rsidR="00FA2DD9" w:rsidRPr="002E42DA">
        <w:rPr>
          <w:rFonts w:ascii="Verdana" w:hAnsi="Verdana" w:cs="Arial"/>
        </w:rPr>
        <w:t>u marché</w:t>
      </w:r>
      <w:r w:rsidR="00E46BA6" w:rsidRPr="002E42DA">
        <w:rPr>
          <w:rFonts w:ascii="Verdana" w:hAnsi="Verdana" w:cs="Arial"/>
        </w:rPr>
        <w:t xml:space="preserve"> suivantes :</w:t>
      </w:r>
    </w:p>
    <w:commentRangeStart w:id="0"/>
    <w:p w14:paraId="59B86661" w14:textId="5A7CD2DC" w:rsidR="009B1CD0" w:rsidRPr="002E42DA" w:rsidRDefault="007D7A65" w:rsidP="005846FB">
      <w:pPr>
        <w:tabs>
          <w:tab w:val="left" w:pos="851"/>
        </w:tabs>
        <w:spacing w:before="120"/>
        <w:ind w:left="1135" w:hanging="284"/>
        <w:jc w:val="both"/>
        <w:rPr>
          <w:rFonts w:ascii="Verdana" w:hAnsi="Verdana"/>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9B1CD0" w:rsidRPr="002E42DA">
        <w:rPr>
          <w:rFonts w:ascii="Verdana" w:hAnsi="Verdana" w:cs="Arial"/>
        </w:rPr>
        <w:t xml:space="preserve"> CCAP n°</w:t>
      </w:r>
      <w:r w:rsidR="00FF1E88" w:rsidRPr="002E42DA">
        <w:rPr>
          <w:rFonts w:ascii="Verdana" w:hAnsi="Verdana" w:cs="Arial"/>
        </w:rPr>
        <w:t>2</w:t>
      </w:r>
      <w:r w:rsidR="00F913C8">
        <w:rPr>
          <w:rFonts w:ascii="Verdana" w:hAnsi="Verdana" w:cs="Arial"/>
        </w:rPr>
        <w:t>6</w:t>
      </w:r>
      <w:r w:rsidR="00FF1E88" w:rsidRPr="002E42DA">
        <w:rPr>
          <w:rFonts w:ascii="Verdana" w:hAnsi="Verdana" w:cs="Arial"/>
        </w:rPr>
        <w:t xml:space="preserve"> AC</w:t>
      </w:r>
      <w:r w:rsidR="004203D0" w:rsidRPr="002E42DA">
        <w:rPr>
          <w:rFonts w:ascii="Verdana" w:hAnsi="Verdana" w:cs="Arial"/>
        </w:rPr>
        <w:t xml:space="preserve"> </w:t>
      </w:r>
      <w:r w:rsidR="00F913C8">
        <w:rPr>
          <w:rFonts w:ascii="Verdana" w:hAnsi="Verdana" w:cs="Arial"/>
        </w:rPr>
        <w:t>17</w:t>
      </w:r>
      <w:r w:rsidR="002A1527" w:rsidRPr="002E42DA">
        <w:rPr>
          <w:rFonts w:ascii="Verdana" w:hAnsi="Verdana" w:cs="Arial"/>
        </w:rPr>
        <w:t xml:space="preserve"> </w:t>
      </w:r>
      <w:r w:rsidR="003E23EB" w:rsidRPr="003E23EB">
        <w:rPr>
          <w:rFonts w:ascii="Verdana" w:hAnsi="Verdana" w:cs="Arial"/>
          <w:color w:val="FF0000"/>
        </w:rPr>
        <w:t xml:space="preserve">et son annexe relative au suivi financier de l’accord cadre </w:t>
      </w:r>
      <w:r w:rsidR="002A1527" w:rsidRPr="002E42DA">
        <w:rPr>
          <w:rFonts w:ascii="Verdana" w:hAnsi="Verdana" w:cs="Arial"/>
        </w:rPr>
        <w:t>;</w:t>
      </w:r>
    </w:p>
    <w:p w14:paraId="123C81B7" w14:textId="644E906E" w:rsidR="009B1CD0" w:rsidRPr="002E42DA" w:rsidRDefault="007D7A65" w:rsidP="005846FB">
      <w:pPr>
        <w:tabs>
          <w:tab w:val="left" w:pos="851"/>
        </w:tabs>
        <w:spacing w:before="120"/>
        <w:ind w:left="1135" w:hanging="284"/>
        <w:jc w:val="both"/>
        <w:rPr>
          <w:rFonts w:ascii="Verdana" w:hAnsi="Verdana"/>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4C5919" w:rsidRPr="002E42DA">
        <w:rPr>
          <w:rFonts w:ascii="Verdana" w:hAnsi="Verdana" w:cs="Arial"/>
        </w:rPr>
        <w:t xml:space="preserve"> CCAG-</w:t>
      </w:r>
      <w:r w:rsidR="00BE115A">
        <w:rPr>
          <w:rFonts w:ascii="Verdana" w:hAnsi="Verdana" w:cs="Arial"/>
        </w:rPr>
        <w:t>T</w:t>
      </w:r>
      <w:r w:rsidR="00FA2DD9" w:rsidRPr="002E42DA">
        <w:rPr>
          <w:rFonts w:ascii="Verdana" w:hAnsi="Verdana" w:cs="Arial"/>
        </w:rPr>
        <w:t>I</w:t>
      </w:r>
      <w:r w:rsidR="00BE115A">
        <w:rPr>
          <w:rFonts w:ascii="Verdana" w:hAnsi="Verdana" w:cs="Arial"/>
        </w:rPr>
        <w:t>C</w:t>
      </w:r>
      <w:r w:rsidR="009714F7" w:rsidRPr="002E42DA">
        <w:rPr>
          <w:rFonts w:ascii="Verdana" w:hAnsi="Verdana" w:cs="Arial"/>
        </w:rPr>
        <w:t xml:space="preserve"> </w:t>
      </w:r>
      <w:r w:rsidR="00EE6657" w:rsidRPr="002E42DA">
        <w:rPr>
          <w:rFonts w:ascii="Verdana" w:hAnsi="Verdana" w:cs="Arial"/>
        </w:rPr>
        <w:t>issu</w:t>
      </w:r>
      <w:r w:rsidR="00C923EF" w:rsidRPr="002E42DA">
        <w:rPr>
          <w:rFonts w:ascii="Verdana" w:hAnsi="Verdana" w:cs="Arial"/>
        </w:rPr>
        <w:t xml:space="preserve"> </w:t>
      </w:r>
      <w:r w:rsidR="009714F7" w:rsidRPr="002E42DA">
        <w:rPr>
          <w:rFonts w:ascii="Verdana" w:hAnsi="Verdana" w:cs="Arial"/>
        </w:rPr>
        <w:t xml:space="preserve">de l’arrêté du </w:t>
      </w:r>
      <w:r w:rsidR="00BE115A">
        <w:rPr>
          <w:rFonts w:ascii="Verdana" w:hAnsi="Verdana" w:cs="Arial"/>
        </w:rPr>
        <w:t>30 mars 2021</w:t>
      </w:r>
      <w:r w:rsidR="002A1527" w:rsidRPr="002E42DA">
        <w:rPr>
          <w:rFonts w:ascii="Verdana" w:hAnsi="Verdana" w:cs="Arial"/>
        </w:rPr>
        <w:t xml:space="preserve"> ;</w:t>
      </w:r>
    </w:p>
    <w:p w14:paraId="3649013A" w14:textId="037B4185" w:rsidR="009B1CD0" w:rsidRPr="002E42DA" w:rsidRDefault="007D7A65" w:rsidP="0061068C">
      <w:pPr>
        <w:tabs>
          <w:tab w:val="left" w:pos="851"/>
        </w:tabs>
        <w:spacing w:before="120"/>
        <w:ind w:left="1135" w:hanging="284"/>
        <w:jc w:val="both"/>
        <w:rPr>
          <w:rFonts w:ascii="Verdana" w:hAnsi="Verdana" w:cs="Arial"/>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9B1CD0" w:rsidRPr="002E42DA">
        <w:rPr>
          <w:rFonts w:ascii="Verdana" w:hAnsi="Verdana" w:cs="Arial"/>
        </w:rPr>
        <w:t xml:space="preserve"> CCTP n°</w:t>
      </w:r>
      <w:r w:rsidR="00FF1E88" w:rsidRPr="002E42DA">
        <w:rPr>
          <w:rFonts w:ascii="Verdana" w:hAnsi="Verdana" w:cs="Arial"/>
        </w:rPr>
        <w:t>2</w:t>
      </w:r>
      <w:r w:rsidR="00F913C8">
        <w:rPr>
          <w:rFonts w:ascii="Verdana" w:hAnsi="Verdana" w:cs="Arial"/>
        </w:rPr>
        <w:t>6</w:t>
      </w:r>
      <w:r w:rsidR="00FF1E88" w:rsidRPr="002E42DA">
        <w:rPr>
          <w:rFonts w:ascii="Verdana" w:hAnsi="Verdana" w:cs="Arial"/>
        </w:rPr>
        <w:t xml:space="preserve"> AC</w:t>
      </w:r>
      <w:r w:rsidR="004203D0" w:rsidRPr="002E42DA">
        <w:rPr>
          <w:rFonts w:ascii="Verdana" w:hAnsi="Verdana" w:cs="Arial"/>
        </w:rPr>
        <w:t xml:space="preserve"> </w:t>
      </w:r>
      <w:r w:rsidR="00F913C8">
        <w:rPr>
          <w:rFonts w:ascii="Verdana" w:hAnsi="Verdana" w:cs="Arial"/>
        </w:rPr>
        <w:t>17</w:t>
      </w:r>
      <w:r w:rsidR="00FF1E88" w:rsidRPr="002E42DA">
        <w:rPr>
          <w:rFonts w:ascii="Verdana" w:hAnsi="Verdana" w:cs="Arial"/>
        </w:rPr>
        <w:t xml:space="preserve"> </w:t>
      </w:r>
      <w:r w:rsidR="003E23EB" w:rsidRPr="003E23EB">
        <w:rPr>
          <w:rFonts w:ascii="Verdana" w:hAnsi="Verdana" w:cs="Arial"/>
          <w:color w:val="FF0000"/>
        </w:rPr>
        <w:t>et ses annexes ?</w:t>
      </w:r>
      <w:r w:rsidR="003A679C">
        <w:rPr>
          <w:rFonts w:ascii="Verdana" w:hAnsi="Verdana" w:cs="Arial"/>
          <w:color w:val="FF0000"/>
        </w:rPr>
        <w:t xml:space="preserve"> </w:t>
      </w:r>
      <w:r w:rsidR="003A679C" w:rsidRPr="003A679C">
        <w:rPr>
          <w:rFonts w:ascii="Verdana" w:hAnsi="Verdana" w:cs="Arial"/>
          <w:b/>
          <w:bCs/>
          <w:color w:val="156082" w:themeColor="accent1"/>
        </w:rPr>
        <w:t>(PSSI, attente retour des branches)</w:t>
      </w:r>
    </w:p>
    <w:p w14:paraId="29C0ED4E" w14:textId="215B28DE" w:rsidR="006F6245" w:rsidRPr="002E42DA" w:rsidRDefault="006F6245" w:rsidP="00706380">
      <w:pPr>
        <w:tabs>
          <w:tab w:val="left" w:pos="851"/>
        </w:tabs>
        <w:spacing w:before="120"/>
        <w:ind w:left="1135" w:hanging="284"/>
        <w:rPr>
          <w:rFonts w:ascii="Verdana" w:hAnsi="Verdana" w:cs="Arial"/>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4336D8" w:rsidRPr="002E42DA">
        <w:rPr>
          <w:rFonts w:ascii="Verdana" w:hAnsi="Verdana" w:cs="Arial"/>
        </w:rPr>
        <w:t xml:space="preserve"> </w:t>
      </w:r>
      <w:r w:rsidR="001552E4">
        <w:rPr>
          <w:rFonts w:ascii="Verdana" w:hAnsi="Verdana" w:cs="Arial"/>
        </w:rPr>
        <w:t>Annexe I de l’acte d’engagement : le B</w:t>
      </w:r>
      <w:r w:rsidR="00BE115A">
        <w:rPr>
          <w:rFonts w:ascii="Verdana" w:hAnsi="Verdana" w:cs="Arial"/>
        </w:rPr>
        <w:t>ordereau</w:t>
      </w:r>
      <w:r w:rsidR="00FA2DD9" w:rsidRPr="002E42DA">
        <w:rPr>
          <w:rFonts w:ascii="Verdana" w:hAnsi="Verdana" w:cs="Arial"/>
        </w:rPr>
        <w:t xml:space="preserve"> de</w:t>
      </w:r>
      <w:r w:rsidR="00BE115A">
        <w:rPr>
          <w:rFonts w:ascii="Verdana" w:hAnsi="Verdana" w:cs="Arial"/>
        </w:rPr>
        <w:t>s</w:t>
      </w:r>
      <w:r w:rsidR="00FA2DD9" w:rsidRPr="002E42DA">
        <w:rPr>
          <w:rFonts w:ascii="Verdana" w:hAnsi="Verdana" w:cs="Arial"/>
        </w:rPr>
        <w:t xml:space="preserve"> Prix</w:t>
      </w:r>
      <w:r w:rsidRPr="002E42DA">
        <w:rPr>
          <w:rFonts w:ascii="Verdana" w:hAnsi="Verdana" w:cs="Arial"/>
        </w:rPr>
        <w:t xml:space="preserve"> n°</w:t>
      </w:r>
      <w:r w:rsidR="00F913C8">
        <w:rPr>
          <w:rFonts w:ascii="Verdana" w:hAnsi="Verdana" w:cs="Arial"/>
        </w:rPr>
        <w:t xml:space="preserve"> </w:t>
      </w:r>
      <w:r w:rsidR="00FF1E88" w:rsidRPr="002E42DA">
        <w:rPr>
          <w:rFonts w:ascii="Verdana" w:hAnsi="Verdana" w:cs="Arial"/>
        </w:rPr>
        <w:t>2</w:t>
      </w:r>
      <w:r w:rsidR="00F913C8">
        <w:rPr>
          <w:rFonts w:ascii="Verdana" w:hAnsi="Verdana" w:cs="Arial"/>
        </w:rPr>
        <w:t>6</w:t>
      </w:r>
      <w:r w:rsidR="00FF1E88" w:rsidRPr="002E42DA">
        <w:rPr>
          <w:rFonts w:ascii="Verdana" w:hAnsi="Verdana" w:cs="Arial"/>
        </w:rPr>
        <w:t xml:space="preserve"> AC</w:t>
      </w:r>
      <w:r w:rsidR="00BE115A">
        <w:rPr>
          <w:rFonts w:ascii="Verdana" w:hAnsi="Verdana" w:cs="Arial"/>
        </w:rPr>
        <w:t xml:space="preserve"> </w:t>
      </w:r>
      <w:r w:rsidR="00F913C8">
        <w:rPr>
          <w:rFonts w:ascii="Verdana" w:hAnsi="Verdana" w:cs="Arial"/>
        </w:rPr>
        <w:t>17</w:t>
      </w:r>
      <w:r w:rsidR="00FF1E88" w:rsidRPr="002E42DA">
        <w:rPr>
          <w:rFonts w:ascii="Verdana" w:hAnsi="Verdana" w:cs="Arial"/>
        </w:rPr>
        <w:t xml:space="preserve"> </w:t>
      </w:r>
      <w:r w:rsidR="00706380" w:rsidRPr="002E42DA">
        <w:rPr>
          <w:rFonts w:ascii="Verdana" w:hAnsi="Verdana" w:cs="Arial"/>
        </w:rPr>
        <w:t>;</w:t>
      </w:r>
    </w:p>
    <w:p w14:paraId="1210CAC6" w14:textId="3A2E7CDA" w:rsidR="003E23EB" w:rsidRPr="002E42DA" w:rsidRDefault="00706380" w:rsidP="003E23EB">
      <w:pPr>
        <w:tabs>
          <w:tab w:val="left" w:pos="851"/>
        </w:tabs>
        <w:spacing w:before="120"/>
        <w:ind w:left="1135" w:hanging="284"/>
        <w:rPr>
          <w:rFonts w:ascii="Verdana" w:hAnsi="Verdana" w:cs="Arial"/>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Pr="002E42DA">
        <w:rPr>
          <w:rFonts w:ascii="Verdana" w:hAnsi="Verdana" w:cs="Arial"/>
        </w:rPr>
        <w:t xml:space="preserve"> </w:t>
      </w:r>
      <w:r w:rsidR="001552E4">
        <w:rPr>
          <w:rFonts w:ascii="Verdana" w:hAnsi="Verdana" w:cs="Arial"/>
        </w:rPr>
        <w:t>Annexe II de l’acte d’engagement : l</w:t>
      </w:r>
      <w:r w:rsidRPr="002E42DA">
        <w:rPr>
          <w:rFonts w:ascii="Verdana" w:hAnsi="Verdana" w:cs="Arial"/>
        </w:rPr>
        <w:t>’offre technique du titulaire</w:t>
      </w:r>
      <w:r w:rsidR="001552E4">
        <w:rPr>
          <w:rFonts w:ascii="Verdana" w:hAnsi="Verdana" w:cs="Arial"/>
        </w:rPr>
        <w:t xml:space="preserve"> rédigée dans le respect du cadre de réponse technique</w:t>
      </w:r>
      <w:r w:rsidRPr="002E42DA">
        <w:rPr>
          <w:rFonts w:ascii="Verdana" w:hAnsi="Verdana" w:cs="Arial"/>
        </w:rPr>
        <w:t>.</w:t>
      </w:r>
    </w:p>
    <w:p w14:paraId="0C4AB735" w14:textId="098C0DF0" w:rsidR="003E23EB" w:rsidRPr="003E23EB" w:rsidRDefault="003E23EB" w:rsidP="003E23EB">
      <w:pPr>
        <w:tabs>
          <w:tab w:val="left" w:pos="851"/>
        </w:tabs>
        <w:spacing w:before="120"/>
        <w:ind w:left="1135" w:hanging="284"/>
        <w:rPr>
          <w:rFonts w:ascii="Verdana" w:hAnsi="Verdana" w:cs="Arial"/>
          <w:color w:val="FF0000"/>
        </w:rPr>
      </w:pPr>
      <w:r w:rsidRPr="003E23EB">
        <w:rPr>
          <w:rFonts w:ascii="Verdana" w:hAnsi="Verdana"/>
          <w:color w:val="FF0000"/>
        </w:rPr>
        <w:fldChar w:fldCharType="begin">
          <w:ffData>
            <w:name w:val=""/>
            <w:enabled/>
            <w:calcOnExit w:val="0"/>
            <w:checkBox>
              <w:size w:val="20"/>
              <w:default w:val="0"/>
            </w:checkBox>
          </w:ffData>
        </w:fldChar>
      </w:r>
      <w:r w:rsidRPr="003E23EB">
        <w:rPr>
          <w:rFonts w:ascii="Verdana" w:hAnsi="Verdana"/>
          <w:color w:val="FF0000"/>
        </w:rPr>
        <w:instrText xml:space="preserve"> FORMCHECKBOX </w:instrText>
      </w:r>
      <w:r w:rsidRPr="003E23EB">
        <w:rPr>
          <w:rFonts w:ascii="Verdana" w:hAnsi="Verdana"/>
          <w:color w:val="FF0000"/>
        </w:rPr>
      </w:r>
      <w:r w:rsidRPr="003E23EB">
        <w:rPr>
          <w:rFonts w:ascii="Verdana" w:hAnsi="Verdana"/>
          <w:color w:val="FF0000"/>
        </w:rPr>
        <w:fldChar w:fldCharType="separate"/>
      </w:r>
      <w:r w:rsidRPr="003E23EB">
        <w:rPr>
          <w:rFonts w:ascii="Verdana" w:hAnsi="Verdana"/>
          <w:color w:val="FF0000"/>
        </w:rPr>
        <w:fldChar w:fldCharType="end"/>
      </w:r>
      <w:r w:rsidRPr="003E23EB">
        <w:rPr>
          <w:rFonts w:ascii="Verdana" w:hAnsi="Verdana" w:cs="Arial"/>
          <w:color w:val="FF0000"/>
        </w:rPr>
        <w:t xml:space="preserve"> Annexe III de l’acte d’engagement : questionnaire RGPD rempli par le Titulaire.</w:t>
      </w:r>
      <w:commentRangeEnd w:id="0"/>
      <w:r w:rsidR="003C4539">
        <w:rPr>
          <w:rStyle w:val="Marquedecommentaire"/>
        </w:rPr>
        <w:commentReference w:id="0"/>
      </w:r>
    </w:p>
    <w:p w14:paraId="21266FF2" w14:textId="77777777" w:rsidR="00E46BA6" w:rsidRPr="002E42DA" w:rsidRDefault="00E46BA6" w:rsidP="006F6245">
      <w:pPr>
        <w:tabs>
          <w:tab w:val="left" w:pos="851"/>
        </w:tabs>
        <w:spacing w:before="120"/>
        <w:ind w:left="1135" w:hanging="284"/>
        <w:rPr>
          <w:rFonts w:ascii="Verdana" w:hAnsi="Verdana"/>
        </w:rPr>
      </w:pPr>
    </w:p>
    <w:p w14:paraId="5AA159C0" w14:textId="77777777" w:rsidR="009B1CD0" w:rsidRPr="002E42DA" w:rsidRDefault="009B1CD0" w:rsidP="00E47798">
      <w:pPr>
        <w:tabs>
          <w:tab w:val="left" w:pos="851"/>
        </w:tabs>
        <w:jc w:val="both"/>
        <w:rPr>
          <w:rFonts w:ascii="Verdana" w:hAnsi="Verdana" w:cs="Arial"/>
        </w:rPr>
      </w:pPr>
      <w:r w:rsidRPr="002E42DA">
        <w:rPr>
          <w:rFonts w:ascii="Verdana" w:hAnsi="Verdana" w:cs="Arial"/>
        </w:rPr>
        <w:t>et conformément à leurs clauses,</w:t>
      </w:r>
    </w:p>
    <w:p w14:paraId="7AFCF57C" w14:textId="77777777" w:rsidR="009B1CD0" w:rsidRPr="002E42DA" w:rsidRDefault="009B1CD0" w:rsidP="0083205E">
      <w:pPr>
        <w:tabs>
          <w:tab w:val="left" w:pos="851"/>
        </w:tabs>
        <w:jc w:val="both"/>
        <w:rPr>
          <w:rFonts w:ascii="Verdana" w:hAnsi="Verdana" w:cs="Arial"/>
        </w:rPr>
      </w:pPr>
    </w:p>
    <w:p w14:paraId="556294F9" w14:textId="77777777" w:rsidR="009B1CD0" w:rsidRPr="002E42DA" w:rsidRDefault="00C923EF" w:rsidP="0083205E">
      <w:pPr>
        <w:tabs>
          <w:tab w:val="left" w:pos="851"/>
        </w:tabs>
        <w:ind w:left="851"/>
        <w:jc w:val="both"/>
        <w:rPr>
          <w:rFonts w:ascii="Verdana" w:hAnsi="Verdana" w:cs="Arial"/>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9B1CD0" w:rsidRPr="002E42DA">
        <w:rPr>
          <w:rFonts w:ascii="Verdana" w:hAnsi="Verdana" w:cs="Arial"/>
        </w:rPr>
        <w:t xml:space="preserve"> Le signataire</w:t>
      </w:r>
    </w:p>
    <w:p w14:paraId="41FA0945" w14:textId="77777777" w:rsidR="009B1CD0" w:rsidRPr="002E42DA" w:rsidRDefault="009B1CD0" w:rsidP="0083205E">
      <w:pPr>
        <w:tabs>
          <w:tab w:val="left" w:pos="851"/>
        </w:tabs>
        <w:jc w:val="both"/>
        <w:rPr>
          <w:rFonts w:ascii="Verdana" w:hAnsi="Verdana" w:cs="Arial"/>
        </w:rPr>
      </w:pPr>
    </w:p>
    <w:p w14:paraId="30427CBA" w14:textId="77777777" w:rsidR="009B1CD0" w:rsidRPr="002E42DA" w:rsidRDefault="007D7A65" w:rsidP="0083205E">
      <w:pPr>
        <w:tabs>
          <w:tab w:val="left" w:pos="851"/>
        </w:tabs>
        <w:spacing w:before="120"/>
        <w:ind w:left="1701"/>
        <w:jc w:val="both"/>
        <w:rPr>
          <w:rFonts w:ascii="Verdana" w:hAnsi="Verdana" w:cs="Arial"/>
          <w:i/>
          <w:sz w:val="18"/>
          <w:szCs w:val="18"/>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9B1CD0" w:rsidRPr="002E42DA">
        <w:rPr>
          <w:rFonts w:ascii="Verdana" w:hAnsi="Verdana" w:cs="Arial"/>
        </w:rPr>
        <w:t xml:space="preserve"> s’engage, sur la base de son offre et pour son propre compte ;</w:t>
      </w:r>
    </w:p>
    <w:p w14:paraId="01B7AB30" w14:textId="77777777" w:rsidR="009B1CD0" w:rsidRPr="002E42DA" w:rsidRDefault="009B1CD0" w:rsidP="00934503">
      <w:pPr>
        <w:pStyle w:val="En-tte"/>
        <w:tabs>
          <w:tab w:val="clear" w:pos="4536"/>
          <w:tab w:val="clear" w:pos="9072"/>
          <w:tab w:val="left" w:pos="851"/>
        </w:tabs>
        <w:jc w:val="both"/>
        <w:rPr>
          <w:rFonts w:ascii="Verdana" w:hAnsi="Verdana" w:cs="Arial"/>
        </w:rPr>
      </w:pPr>
      <w:r w:rsidRPr="002E42DA">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E2F0C14" w14:textId="77777777" w:rsidR="009B1CD0" w:rsidRPr="002E42DA" w:rsidRDefault="009B1CD0" w:rsidP="009B45B9">
      <w:pPr>
        <w:tabs>
          <w:tab w:val="left" w:pos="851"/>
        </w:tabs>
        <w:jc w:val="both"/>
        <w:rPr>
          <w:rFonts w:ascii="Verdana" w:hAnsi="Verdana" w:cs="Arial"/>
        </w:rPr>
      </w:pPr>
    </w:p>
    <w:p w14:paraId="6DEF4B95" w14:textId="77777777" w:rsidR="009B1CD0" w:rsidRPr="002E42DA" w:rsidRDefault="009B1CD0" w:rsidP="009B45B9">
      <w:pPr>
        <w:tabs>
          <w:tab w:val="left" w:pos="851"/>
        </w:tabs>
        <w:jc w:val="both"/>
        <w:rPr>
          <w:rFonts w:ascii="Verdana" w:hAnsi="Verdana" w:cs="Arial"/>
        </w:rPr>
      </w:pPr>
    </w:p>
    <w:p w14:paraId="10338EB0" w14:textId="1D78FA70" w:rsidR="009B1CD0" w:rsidRPr="002E42DA" w:rsidRDefault="004C5919" w:rsidP="009B45B9">
      <w:pPr>
        <w:tabs>
          <w:tab w:val="left" w:pos="851"/>
        </w:tabs>
        <w:ind w:left="1701"/>
        <w:jc w:val="both"/>
        <w:rPr>
          <w:rFonts w:ascii="Verdana" w:hAnsi="Verdana" w:cs="Arial"/>
          <w:i/>
          <w:sz w:val="18"/>
          <w:szCs w:val="18"/>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C923EF" w:rsidRPr="002E42DA">
        <w:rPr>
          <w:rFonts w:ascii="Verdana" w:hAnsi="Verdana" w:cs="Arial"/>
        </w:rPr>
        <w:t xml:space="preserve"> engage la société …</w:t>
      </w:r>
      <w:r w:rsidR="00EE6657" w:rsidRPr="002E42DA">
        <w:rPr>
          <w:rFonts w:ascii="Verdana" w:hAnsi="Verdana" w:cs="Arial"/>
        </w:rPr>
        <w:t>……………….</w:t>
      </w:r>
      <w:r w:rsidR="00C923EF" w:rsidRPr="002E42DA">
        <w:rPr>
          <w:rFonts w:ascii="Verdana" w:hAnsi="Verdana" w:cs="Arial"/>
        </w:rPr>
        <w:t xml:space="preserve"> </w:t>
      </w:r>
      <w:r w:rsidR="009B1CD0" w:rsidRPr="002E42DA">
        <w:rPr>
          <w:rFonts w:ascii="Verdana" w:hAnsi="Verdana" w:cs="Arial"/>
        </w:rPr>
        <w:t>sur la base de son offre ;</w:t>
      </w:r>
    </w:p>
    <w:p w14:paraId="24F5BDA5" w14:textId="77777777" w:rsidR="009B1CD0" w:rsidRPr="002E42DA" w:rsidRDefault="009B1CD0" w:rsidP="009B45B9">
      <w:pPr>
        <w:pStyle w:val="En-tte"/>
        <w:tabs>
          <w:tab w:val="clear" w:pos="4536"/>
          <w:tab w:val="clear" w:pos="9072"/>
          <w:tab w:val="left" w:pos="851"/>
        </w:tabs>
        <w:jc w:val="both"/>
        <w:rPr>
          <w:rFonts w:ascii="Verdana" w:hAnsi="Verdana" w:cs="Arial"/>
          <w:i/>
          <w:sz w:val="18"/>
          <w:szCs w:val="18"/>
        </w:rPr>
      </w:pPr>
      <w:r w:rsidRPr="002E42DA">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2793644" w14:textId="77777777" w:rsidR="009B1CD0" w:rsidRPr="002E42DA" w:rsidRDefault="009B1CD0" w:rsidP="009B45B9">
      <w:pPr>
        <w:tabs>
          <w:tab w:val="left" w:pos="851"/>
        </w:tabs>
        <w:jc w:val="both"/>
        <w:rPr>
          <w:rFonts w:ascii="Verdana" w:hAnsi="Verdana" w:cs="Arial"/>
        </w:rPr>
      </w:pPr>
    </w:p>
    <w:p w14:paraId="7F238193" w14:textId="77777777" w:rsidR="009B1CD0" w:rsidRPr="002E42DA" w:rsidRDefault="007D7A65" w:rsidP="009B45B9">
      <w:pPr>
        <w:pStyle w:val="fcase1ertab"/>
        <w:tabs>
          <w:tab w:val="left" w:pos="851"/>
        </w:tabs>
        <w:spacing w:before="120"/>
        <w:ind w:left="851" w:firstLine="0"/>
        <w:rPr>
          <w:rFonts w:ascii="Verdana" w:hAnsi="Verdana" w:cs="Arial"/>
          <w:i/>
          <w:sz w:val="18"/>
          <w:szCs w:val="18"/>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9B1CD0" w:rsidRPr="002E42DA">
        <w:rPr>
          <w:rFonts w:ascii="Verdana" w:hAnsi="Verdana" w:cs="Arial"/>
        </w:rPr>
        <w:t xml:space="preserve"> L’ensemble des membres du groupement s’engagent, sur la base de l’offre du groupement ;</w:t>
      </w:r>
    </w:p>
    <w:p w14:paraId="102EF16C" w14:textId="77777777" w:rsidR="009B1CD0" w:rsidRPr="002E42DA" w:rsidRDefault="009B1CD0" w:rsidP="009B45B9">
      <w:pPr>
        <w:tabs>
          <w:tab w:val="left" w:pos="851"/>
        </w:tabs>
        <w:jc w:val="both"/>
        <w:rPr>
          <w:rFonts w:ascii="Verdana" w:hAnsi="Verdana" w:cs="Arial"/>
        </w:rPr>
      </w:pPr>
      <w:r w:rsidRPr="002E42DA">
        <w:rPr>
          <w:rFonts w:ascii="Verdana" w:hAnsi="Verdana"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E42DA">
        <w:rPr>
          <w:rFonts w:ascii="Verdana" w:hAnsi="Verdana" w:cs="Arial"/>
          <w:i/>
          <w:iCs/>
          <w:sz w:val="18"/>
          <w:szCs w:val="18"/>
        </w:rPr>
        <w:t>]</w:t>
      </w:r>
    </w:p>
    <w:p w14:paraId="73F080F1" w14:textId="77777777" w:rsidR="009B1CD0" w:rsidRPr="002E42DA" w:rsidRDefault="009B1CD0" w:rsidP="009B45B9">
      <w:pPr>
        <w:pStyle w:val="fcase1ertab"/>
        <w:tabs>
          <w:tab w:val="left" w:pos="851"/>
        </w:tabs>
        <w:ind w:left="0" w:firstLine="0"/>
        <w:rPr>
          <w:rFonts w:ascii="Verdana" w:hAnsi="Verdana" w:cs="Arial"/>
        </w:rPr>
      </w:pPr>
    </w:p>
    <w:p w14:paraId="6C8F8D0B" w14:textId="77777777" w:rsidR="009B1CD0" w:rsidRPr="002E42DA" w:rsidRDefault="009B1CD0" w:rsidP="009B45B9">
      <w:pPr>
        <w:pStyle w:val="fcase1ertab"/>
        <w:tabs>
          <w:tab w:val="left" w:pos="851"/>
        </w:tabs>
        <w:ind w:left="0" w:firstLine="0"/>
        <w:rPr>
          <w:rFonts w:ascii="Verdana" w:hAnsi="Verdana"/>
        </w:rPr>
      </w:pPr>
      <w:r w:rsidRPr="002E42DA">
        <w:rPr>
          <w:rFonts w:ascii="Verdana" w:hAnsi="Verdana" w:cs="Arial"/>
        </w:rPr>
        <w:t>à livrer les fournitures demandées ou à exécuter les prestations demandées :</w:t>
      </w:r>
    </w:p>
    <w:p w14:paraId="4DCE065F" w14:textId="326BF185" w:rsidR="009B1CD0" w:rsidRPr="002E42DA" w:rsidRDefault="006F6245" w:rsidP="009B45B9">
      <w:pPr>
        <w:pStyle w:val="fcase1ertab"/>
        <w:tabs>
          <w:tab w:val="clear" w:pos="426"/>
          <w:tab w:val="left" w:pos="851"/>
        </w:tabs>
        <w:spacing w:before="120"/>
        <w:ind w:firstLine="142"/>
        <w:rPr>
          <w:rFonts w:ascii="Verdana" w:hAnsi="Verdana" w:cs="Arial"/>
        </w:rPr>
      </w:pPr>
      <w:r w:rsidRPr="002E42DA">
        <w:rPr>
          <w:rFonts w:ascii="Verdana" w:hAnsi="Verdana"/>
        </w:rPr>
        <w:fldChar w:fldCharType="begin">
          <w:ffData>
            <w:name w:val=""/>
            <w:enabled/>
            <w:calcOnExit w:val="0"/>
            <w:checkBox>
              <w:size w:val="20"/>
              <w:default w:val="1"/>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009B1CD0" w:rsidRPr="002E42DA">
        <w:rPr>
          <w:rFonts w:ascii="Verdana" w:hAnsi="Verdana" w:cs="Arial"/>
        </w:rPr>
        <w:t xml:space="preserve"> aux prix indiqués d</w:t>
      </w:r>
      <w:r w:rsidR="00605B75" w:rsidRPr="002E42DA">
        <w:rPr>
          <w:rFonts w:ascii="Verdana" w:hAnsi="Verdana" w:cs="Arial"/>
        </w:rPr>
        <w:t xml:space="preserve">ans le </w:t>
      </w:r>
      <w:r w:rsidR="00BE115A">
        <w:rPr>
          <w:rFonts w:ascii="Verdana" w:hAnsi="Verdana" w:cs="Arial"/>
        </w:rPr>
        <w:t>Bordereau</w:t>
      </w:r>
      <w:r w:rsidR="00DD6123" w:rsidRPr="002E42DA">
        <w:rPr>
          <w:rFonts w:ascii="Verdana" w:hAnsi="Verdana" w:cs="Arial"/>
        </w:rPr>
        <w:t xml:space="preserve"> de</w:t>
      </w:r>
      <w:r w:rsidR="00BE115A">
        <w:rPr>
          <w:rFonts w:ascii="Verdana" w:hAnsi="Verdana" w:cs="Arial"/>
        </w:rPr>
        <w:t>s</w:t>
      </w:r>
      <w:r w:rsidR="00DD6123" w:rsidRPr="002E42DA">
        <w:rPr>
          <w:rFonts w:ascii="Verdana" w:hAnsi="Verdana" w:cs="Arial"/>
        </w:rPr>
        <w:t xml:space="preserve"> </w:t>
      </w:r>
      <w:r w:rsidR="001528EA" w:rsidRPr="002E42DA">
        <w:rPr>
          <w:rFonts w:ascii="Verdana" w:hAnsi="Verdana" w:cs="Arial"/>
        </w:rPr>
        <w:t>P</w:t>
      </w:r>
      <w:r w:rsidR="00DD6123" w:rsidRPr="002E42DA">
        <w:rPr>
          <w:rFonts w:ascii="Verdana" w:hAnsi="Verdana" w:cs="Arial"/>
        </w:rPr>
        <w:t>rix</w:t>
      </w:r>
      <w:r w:rsidR="00605B75" w:rsidRPr="002E42DA">
        <w:rPr>
          <w:rFonts w:ascii="Verdana" w:hAnsi="Verdana" w:cs="Arial"/>
        </w:rPr>
        <w:t xml:space="preserve"> joint</w:t>
      </w:r>
      <w:r w:rsidR="009B1CD0" w:rsidRPr="002E42DA">
        <w:rPr>
          <w:rFonts w:ascii="Verdana" w:hAnsi="Verdana" w:cs="Arial"/>
        </w:rPr>
        <w:t xml:space="preserve"> au présent document.</w:t>
      </w:r>
    </w:p>
    <w:p w14:paraId="2AA79065" w14:textId="77777777" w:rsidR="00FF1E88" w:rsidRPr="002E42DA" w:rsidRDefault="00FF1E88" w:rsidP="009B45B9">
      <w:pPr>
        <w:pStyle w:val="fcasegauche"/>
        <w:tabs>
          <w:tab w:val="left" w:pos="851"/>
        </w:tabs>
        <w:spacing w:after="0"/>
        <w:ind w:left="0" w:firstLine="0"/>
        <w:rPr>
          <w:rFonts w:ascii="Verdana" w:hAnsi="Verdana" w:cs="Arial"/>
        </w:rPr>
      </w:pPr>
    </w:p>
    <w:p w14:paraId="795B34C6" w14:textId="77777777" w:rsidR="009B1CD0" w:rsidRPr="002E42DA" w:rsidRDefault="009B1CD0" w:rsidP="009B45B9">
      <w:pPr>
        <w:tabs>
          <w:tab w:val="left" w:pos="851"/>
          <w:tab w:val="left" w:pos="6237"/>
        </w:tabs>
        <w:rPr>
          <w:rFonts w:ascii="Verdana" w:hAnsi="Verdana" w:cs="Arial"/>
          <w:b/>
          <w:iCs/>
          <w:sz w:val="22"/>
          <w:szCs w:val="22"/>
        </w:rPr>
      </w:pPr>
      <w:r w:rsidRPr="002E42DA">
        <w:rPr>
          <w:rFonts w:ascii="Verdana" w:hAnsi="Verdana" w:cs="Arial"/>
          <w:b/>
          <w:sz w:val="22"/>
          <w:szCs w:val="22"/>
        </w:rPr>
        <w:t xml:space="preserve">B2 </w:t>
      </w:r>
      <w:r w:rsidR="0021797C" w:rsidRPr="002E42DA">
        <w:rPr>
          <w:rFonts w:ascii="Verdana" w:hAnsi="Verdana" w:cs="Arial"/>
          <w:b/>
          <w:sz w:val="22"/>
          <w:szCs w:val="22"/>
        </w:rPr>
        <w:t>–</w:t>
      </w:r>
      <w:r w:rsidRPr="002E42DA">
        <w:rPr>
          <w:rFonts w:ascii="Verdana" w:hAnsi="Verdana" w:cs="Arial"/>
          <w:b/>
          <w:sz w:val="22"/>
          <w:szCs w:val="22"/>
        </w:rPr>
        <w:t xml:space="preserve"> </w:t>
      </w:r>
      <w:r w:rsidR="0021797C" w:rsidRPr="002E42DA">
        <w:rPr>
          <w:rFonts w:ascii="Verdana" w:hAnsi="Verdana" w:cs="Arial"/>
          <w:b/>
          <w:sz w:val="22"/>
          <w:szCs w:val="22"/>
        </w:rPr>
        <w:t>Nature du groupement et</w:t>
      </w:r>
      <w:r w:rsidR="00036500" w:rsidRPr="002E42DA">
        <w:rPr>
          <w:rFonts w:ascii="Verdana" w:hAnsi="Verdana" w:cs="Arial"/>
          <w:b/>
          <w:sz w:val="22"/>
          <w:szCs w:val="22"/>
        </w:rPr>
        <w:t>,</w:t>
      </w:r>
      <w:r w:rsidR="0021797C" w:rsidRPr="002E42DA">
        <w:rPr>
          <w:rFonts w:ascii="Verdana" w:hAnsi="Verdana" w:cs="Arial"/>
          <w:b/>
          <w:sz w:val="22"/>
          <w:szCs w:val="22"/>
        </w:rPr>
        <w:t xml:space="preserve"> </w:t>
      </w:r>
      <w:r w:rsidR="00036500" w:rsidRPr="002E42DA">
        <w:rPr>
          <w:rFonts w:ascii="Verdana" w:hAnsi="Verdana" w:cs="Arial"/>
          <w:b/>
          <w:sz w:val="22"/>
          <w:szCs w:val="22"/>
        </w:rPr>
        <w:t>en cas de groupement conjoint,</w:t>
      </w:r>
      <w:r w:rsidR="00036500" w:rsidRPr="002E42DA" w:rsidDel="0021797C">
        <w:rPr>
          <w:rFonts w:ascii="Verdana" w:hAnsi="Verdana" w:cs="Arial"/>
          <w:b/>
          <w:sz w:val="22"/>
          <w:szCs w:val="22"/>
        </w:rPr>
        <w:t xml:space="preserve"> </w:t>
      </w:r>
      <w:r w:rsidR="0021797C" w:rsidRPr="002E42DA">
        <w:rPr>
          <w:rFonts w:ascii="Verdana" w:hAnsi="Verdana" w:cs="Arial"/>
          <w:b/>
          <w:sz w:val="22"/>
          <w:szCs w:val="22"/>
        </w:rPr>
        <w:t>r</w:t>
      </w:r>
      <w:r w:rsidRPr="002E42DA">
        <w:rPr>
          <w:rFonts w:ascii="Verdana" w:hAnsi="Verdana" w:cs="Arial"/>
          <w:b/>
          <w:sz w:val="22"/>
          <w:szCs w:val="22"/>
        </w:rPr>
        <w:t>épartition des prestations</w:t>
      </w:r>
      <w:r w:rsidRPr="002E42DA">
        <w:rPr>
          <w:rFonts w:ascii="Verdana" w:hAnsi="Verdana" w:cs="Arial"/>
          <w:b/>
          <w:iCs/>
          <w:sz w:val="22"/>
          <w:szCs w:val="22"/>
        </w:rPr>
        <w:t> :</w:t>
      </w:r>
    </w:p>
    <w:p w14:paraId="3B049813" w14:textId="77777777" w:rsidR="00354C04" w:rsidRPr="002E42DA" w:rsidRDefault="00354C04" w:rsidP="009B45B9">
      <w:pPr>
        <w:pStyle w:val="fcase1ertab"/>
        <w:tabs>
          <w:tab w:val="left" w:pos="851"/>
        </w:tabs>
        <w:rPr>
          <w:rFonts w:ascii="Verdana" w:hAnsi="Verdana" w:cs="Arial"/>
        </w:rPr>
      </w:pPr>
      <w:r w:rsidRPr="002E42DA">
        <w:rPr>
          <w:rFonts w:ascii="Verdana" w:hAnsi="Verdana" w:cs="Arial"/>
          <w:i/>
          <w:iCs/>
          <w:sz w:val="18"/>
          <w:szCs w:val="18"/>
        </w:rPr>
        <w:t>(en cas de groupement d’opérateurs économiques.)</w:t>
      </w:r>
    </w:p>
    <w:p w14:paraId="3A4AEC64" w14:textId="77777777" w:rsidR="00036500" w:rsidRPr="002E42DA" w:rsidRDefault="00036500" w:rsidP="009B45B9">
      <w:pPr>
        <w:tabs>
          <w:tab w:val="left" w:pos="851"/>
          <w:tab w:val="left" w:pos="6237"/>
        </w:tabs>
        <w:rPr>
          <w:rFonts w:ascii="Verdana" w:hAnsi="Verdana" w:cs="Arial"/>
          <w:i/>
          <w:iCs/>
          <w:sz w:val="18"/>
          <w:szCs w:val="18"/>
        </w:rPr>
      </w:pPr>
    </w:p>
    <w:p w14:paraId="675B89D9" w14:textId="77777777" w:rsidR="0021797C" w:rsidRPr="002E42DA" w:rsidRDefault="00341E0A" w:rsidP="009B45B9">
      <w:pPr>
        <w:pStyle w:val="fcase1ertab"/>
        <w:tabs>
          <w:tab w:val="left" w:pos="851"/>
        </w:tabs>
        <w:ind w:left="0" w:firstLine="0"/>
        <w:rPr>
          <w:rFonts w:ascii="Verdana" w:hAnsi="Verdana" w:cs="Arial"/>
        </w:rPr>
      </w:pPr>
      <w:r w:rsidRPr="002E42DA">
        <w:rPr>
          <w:rFonts w:ascii="Verdana" w:hAnsi="Verdana" w:cs="Arial"/>
        </w:rPr>
        <w:t xml:space="preserve">Pour l’exécution </w:t>
      </w:r>
      <w:r w:rsidR="0021797C" w:rsidRPr="002E42DA">
        <w:rPr>
          <w:rFonts w:ascii="Verdana" w:hAnsi="Verdana" w:cs="Arial"/>
        </w:rPr>
        <w:t>d</w:t>
      </w:r>
      <w:r w:rsidR="00AE6770" w:rsidRPr="002E42DA">
        <w:rPr>
          <w:rFonts w:ascii="Verdana" w:hAnsi="Verdana" w:cs="Arial"/>
        </w:rPr>
        <w:t>u marché</w:t>
      </w:r>
      <w:r w:rsidR="0021797C" w:rsidRPr="002E42DA">
        <w:rPr>
          <w:rFonts w:ascii="Verdana" w:hAnsi="Verdana" w:cs="Arial"/>
        </w:rPr>
        <w:t xml:space="preserve">, le groupement </w:t>
      </w:r>
      <w:r w:rsidR="00036500" w:rsidRPr="002E42DA">
        <w:rPr>
          <w:rFonts w:ascii="Verdana" w:hAnsi="Verdana" w:cs="Arial"/>
        </w:rPr>
        <w:t>d’opérateurs économiques est</w:t>
      </w:r>
      <w:r w:rsidR="0021797C" w:rsidRPr="002E42DA">
        <w:rPr>
          <w:rFonts w:ascii="Verdana" w:hAnsi="Verdana" w:cs="Arial"/>
        </w:rPr>
        <w:t> :</w:t>
      </w:r>
    </w:p>
    <w:p w14:paraId="3DC43BA6" w14:textId="77777777" w:rsidR="00036500" w:rsidRDefault="00036500" w:rsidP="009B45B9">
      <w:pPr>
        <w:pStyle w:val="fcase1ertab"/>
        <w:tabs>
          <w:tab w:val="left" w:pos="851"/>
        </w:tabs>
        <w:rPr>
          <w:rFonts w:ascii="Verdana" w:hAnsi="Verdana" w:cs="Arial"/>
          <w:i/>
          <w:iCs/>
          <w:sz w:val="18"/>
          <w:szCs w:val="18"/>
        </w:rPr>
      </w:pPr>
      <w:r w:rsidRPr="002E42DA">
        <w:rPr>
          <w:rFonts w:ascii="Verdana" w:hAnsi="Verdana" w:cs="Arial"/>
          <w:i/>
          <w:iCs/>
          <w:sz w:val="18"/>
          <w:szCs w:val="18"/>
        </w:rPr>
        <w:t>(Cocher la case correspondante.)</w:t>
      </w:r>
    </w:p>
    <w:p w14:paraId="53180C64" w14:textId="77777777" w:rsidR="003E23EB" w:rsidRPr="002E42DA" w:rsidRDefault="003E23EB" w:rsidP="009B45B9">
      <w:pPr>
        <w:pStyle w:val="fcase1ertab"/>
        <w:tabs>
          <w:tab w:val="left" w:pos="851"/>
        </w:tabs>
        <w:rPr>
          <w:rFonts w:ascii="Verdana" w:hAnsi="Verdana" w:cs="Arial"/>
        </w:rPr>
      </w:pPr>
    </w:p>
    <w:p w14:paraId="2C3125C6" w14:textId="77777777" w:rsidR="00354C04" w:rsidRPr="002E42DA" w:rsidRDefault="00354C04" w:rsidP="009B45B9">
      <w:pPr>
        <w:pStyle w:val="fcase1ertab"/>
        <w:tabs>
          <w:tab w:val="clear" w:pos="426"/>
          <w:tab w:val="left" w:pos="851"/>
        </w:tabs>
        <w:spacing w:before="120"/>
        <w:ind w:left="0" w:firstLine="851"/>
        <w:rPr>
          <w:rFonts w:ascii="Verdana" w:hAnsi="Verdana" w:cs="Arial"/>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Pr="002E42DA">
        <w:rPr>
          <w:rFonts w:ascii="Verdana" w:hAnsi="Verdana" w:cs="Arial"/>
          <w:i/>
          <w:iCs/>
        </w:rPr>
        <w:t xml:space="preserve"> </w:t>
      </w:r>
      <w:r w:rsidRPr="002E42DA">
        <w:rPr>
          <w:rFonts w:ascii="Verdana" w:hAnsi="Verdana" w:cs="Arial"/>
        </w:rPr>
        <w:t>conjoint</w:t>
      </w:r>
      <w:r w:rsidRPr="002E42DA">
        <w:rPr>
          <w:rFonts w:ascii="Verdana" w:hAnsi="Verdana" w:cs="Arial"/>
        </w:rPr>
        <w:tab/>
      </w:r>
      <w:r w:rsidRPr="002E42DA">
        <w:rPr>
          <w:rFonts w:ascii="Verdana" w:hAnsi="Verdana" w:cs="Arial"/>
        </w:rPr>
        <w:tab/>
        <w:t>OU</w:t>
      </w:r>
      <w:r w:rsidRPr="002E42DA">
        <w:rPr>
          <w:rFonts w:ascii="Verdana" w:hAnsi="Verdana" w:cs="Arial"/>
        </w:rPr>
        <w:tab/>
      </w:r>
      <w:r w:rsidRPr="002E42DA">
        <w:rPr>
          <w:rFonts w:ascii="Verdana" w:hAnsi="Verdana" w:cs="Arial"/>
        </w:rPr>
        <w:tab/>
      </w: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Pr="002E42DA">
        <w:rPr>
          <w:rFonts w:ascii="Verdana" w:hAnsi="Verdana" w:cs="Arial"/>
          <w:iCs/>
        </w:rPr>
        <w:t xml:space="preserve"> </w:t>
      </w:r>
      <w:r w:rsidRPr="002E42DA">
        <w:rPr>
          <w:rFonts w:ascii="Verdana" w:hAnsi="Verdana" w:cs="Arial"/>
        </w:rPr>
        <w:t>solidaire</w:t>
      </w:r>
    </w:p>
    <w:p w14:paraId="5D088ED8" w14:textId="77777777" w:rsidR="009B1CD0" w:rsidRDefault="009B1CD0" w:rsidP="006C4338">
      <w:pPr>
        <w:tabs>
          <w:tab w:val="left" w:pos="851"/>
        </w:tabs>
        <w:spacing w:before="120"/>
        <w:jc w:val="both"/>
        <w:rPr>
          <w:rFonts w:ascii="Verdana" w:hAnsi="Verdana" w:cs="Arial"/>
          <w:i/>
          <w:iCs/>
          <w:sz w:val="18"/>
          <w:szCs w:val="18"/>
        </w:rPr>
      </w:pPr>
      <w:r w:rsidRPr="002E42DA">
        <w:rPr>
          <w:rFonts w:ascii="Verdana" w:hAnsi="Verdana" w:cs="Arial"/>
          <w:i/>
          <w:iCs/>
          <w:sz w:val="18"/>
          <w:szCs w:val="18"/>
        </w:rPr>
        <w:t>(Les membres du groupement conjoint indiquent dans le tableau ci-dessous la répartition des prestations que chacun d’entre eux s’engage à réaliser.)</w:t>
      </w:r>
    </w:p>
    <w:p w14:paraId="67B0EC9C" w14:textId="77777777" w:rsidR="00C06E74" w:rsidRDefault="00C06E74" w:rsidP="006C4338">
      <w:pPr>
        <w:tabs>
          <w:tab w:val="left" w:pos="851"/>
        </w:tabs>
        <w:spacing w:before="120"/>
        <w:jc w:val="both"/>
        <w:rPr>
          <w:rFonts w:ascii="Verdana" w:hAnsi="Verdana" w:cs="Arial"/>
          <w:i/>
          <w:iCs/>
          <w:sz w:val="18"/>
          <w:szCs w:val="18"/>
        </w:rPr>
      </w:pPr>
    </w:p>
    <w:p w14:paraId="74C2C8FB" w14:textId="77777777" w:rsidR="00C06E74" w:rsidRDefault="00C06E74" w:rsidP="006C4338">
      <w:pPr>
        <w:tabs>
          <w:tab w:val="left" w:pos="851"/>
        </w:tabs>
        <w:spacing w:before="120"/>
        <w:jc w:val="both"/>
        <w:rPr>
          <w:rFonts w:ascii="Verdana" w:hAnsi="Verdana" w:cs="Arial"/>
          <w:i/>
          <w:iCs/>
          <w:sz w:val="18"/>
          <w:szCs w:val="18"/>
        </w:rPr>
      </w:pPr>
    </w:p>
    <w:p w14:paraId="330A7136" w14:textId="77777777" w:rsidR="00C06E74" w:rsidRDefault="00C06E74" w:rsidP="006C4338">
      <w:pPr>
        <w:tabs>
          <w:tab w:val="left" w:pos="851"/>
        </w:tabs>
        <w:spacing w:before="120"/>
        <w:jc w:val="both"/>
        <w:rPr>
          <w:rFonts w:ascii="Verdana" w:hAnsi="Verdana" w:cs="Arial"/>
          <w:i/>
          <w:iCs/>
          <w:sz w:val="18"/>
          <w:szCs w:val="18"/>
        </w:rPr>
      </w:pPr>
    </w:p>
    <w:p w14:paraId="24C9640F" w14:textId="77777777" w:rsidR="00C06E74" w:rsidRDefault="00C06E74" w:rsidP="006C4338">
      <w:pPr>
        <w:tabs>
          <w:tab w:val="left" w:pos="851"/>
        </w:tabs>
        <w:spacing w:before="120"/>
        <w:jc w:val="both"/>
        <w:rPr>
          <w:rFonts w:ascii="Verdana" w:hAnsi="Verdana" w:cs="Arial"/>
          <w:i/>
          <w:iCs/>
          <w:sz w:val="18"/>
          <w:szCs w:val="18"/>
        </w:rPr>
      </w:pPr>
    </w:p>
    <w:p w14:paraId="55B435CD" w14:textId="77777777" w:rsidR="00C06E74" w:rsidRDefault="00C06E74" w:rsidP="006C4338">
      <w:pPr>
        <w:tabs>
          <w:tab w:val="left" w:pos="851"/>
        </w:tabs>
        <w:spacing w:before="120"/>
        <w:jc w:val="both"/>
        <w:rPr>
          <w:rFonts w:ascii="Verdana" w:hAnsi="Verdana" w:cs="Arial"/>
          <w:i/>
          <w:iCs/>
          <w:sz w:val="18"/>
          <w:szCs w:val="18"/>
        </w:rPr>
      </w:pPr>
    </w:p>
    <w:p w14:paraId="54709C20" w14:textId="77777777" w:rsidR="00C06E74" w:rsidRDefault="00C06E74" w:rsidP="006C4338">
      <w:pPr>
        <w:tabs>
          <w:tab w:val="left" w:pos="851"/>
        </w:tabs>
        <w:spacing w:before="120"/>
        <w:jc w:val="both"/>
        <w:rPr>
          <w:rFonts w:ascii="Verdana" w:hAnsi="Verdana" w:cs="Arial"/>
          <w:i/>
          <w:iCs/>
          <w:sz w:val="18"/>
          <w:szCs w:val="18"/>
        </w:rPr>
      </w:pPr>
    </w:p>
    <w:p w14:paraId="66BDE44F" w14:textId="77777777" w:rsidR="00C06E74" w:rsidRDefault="00C06E74" w:rsidP="006C4338">
      <w:pPr>
        <w:tabs>
          <w:tab w:val="left" w:pos="851"/>
        </w:tabs>
        <w:spacing w:before="120"/>
        <w:jc w:val="both"/>
        <w:rPr>
          <w:rFonts w:ascii="Verdana" w:hAnsi="Verdana" w:cs="Arial"/>
          <w:i/>
          <w:iCs/>
          <w:sz w:val="18"/>
          <w:szCs w:val="18"/>
        </w:rPr>
      </w:pPr>
    </w:p>
    <w:p w14:paraId="184BD549" w14:textId="77777777" w:rsidR="00C06E74" w:rsidRPr="002E42DA" w:rsidRDefault="00C06E74" w:rsidP="006C4338">
      <w:pPr>
        <w:tabs>
          <w:tab w:val="left" w:pos="851"/>
        </w:tabs>
        <w:spacing w:before="120"/>
        <w:jc w:val="both"/>
        <w:rPr>
          <w:rFonts w:ascii="Verdana" w:hAnsi="Verdana"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2E42DA" w14:paraId="73699E66"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2C5CD833" w14:textId="77777777" w:rsidR="009B1CD0" w:rsidRPr="002E42DA" w:rsidRDefault="009B1CD0" w:rsidP="006F3DF9">
            <w:pPr>
              <w:tabs>
                <w:tab w:val="left" w:pos="851"/>
              </w:tabs>
              <w:jc w:val="center"/>
              <w:rPr>
                <w:rFonts w:ascii="Verdana" w:hAnsi="Verdana" w:cs="Arial"/>
                <w:b/>
              </w:rPr>
            </w:pPr>
            <w:r w:rsidRPr="002E42DA">
              <w:rPr>
                <w:rFonts w:ascii="Verdana" w:hAnsi="Verdana" w:cs="Arial"/>
                <w:b/>
              </w:rPr>
              <w:t xml:space="preserve">Désignation des membres </w:t>
            </w:r>
          </w:p>
          <w:p w14:paraId="00DEED4E" w14:textId="77777777" w:rsidR="009B1CD0" w:rsidRPr="002E42DA" w:rsidRDefault="009B1CD0" w:rsidP="005846FB">
            <w:pPr>
              <w:tabs>
                <w:tab w:val="left" w:pos="851"/>
              </w:tabs>
              <w:jc w:val="center"/>
              <w:rPr>
                <w:rFonts w:ascii="Verdana" w:hAnsi="Verdana"/>
                <w:b/>
              </w:rPr>
            </w:pPr>
            <w:r w:rsidRPr="002E42DA">
              <w:rPr>
                <w:rFonts w:ascii="Verdana" w:hAnsi="Verdana"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3427579" w14:textId="77777777" w:rsidR="009B1CD0" w:rsidRPr="002E42DA" w:rsidRDefault="009B1CD0" w:rsidP="005846FB">
            <w:pPr>
              <w:pStyle w:val="Titre5"/>
              <w:tabs>
                <w:tab w:val="left" w:pos="851"/>
              </w:tabs>
              <w:ind w:left="0" w:hanging="1008"/>
              <w:jc w:val="center"/>
              <w:rPr>
                <w:rFonts w:ascii="Verdana" w:hAnsi="Verdana"/>
                <w:b/>
                <w:i w:val="0"/>
                <w:sz w:val="20"/>
              </w:rPr>
            </w:pPr>
            <w:r w:rsidRPr="002E42DA">
              <w:rPr>
                <w:rFonts w:ascii="Verdana" w:hAnsi="Verdana"/>
                <w:b/>
                <w:i w:val="0"/>
                <w:sz w:val="20"/>
              </w:rPr>
              <w:t>Prestations exécutées par les membres</w:t>
            </w:r>
          </w:p>
          <w:p w14:paraId="27A155E9" w14:textId="77777777" w:rsidR="009B1CD0" w:rsidRPr="002E42DA" w:rsidRDefault="009B1CD0" w:rsidP="005846FB">
            <w:pPr>
              <w:pStyle w:val="Titre5"/>
              <w:tabs>
                <w:tab w:val="left" w:pos="851"/>
              </w:tabs>
              <w:ind w:left="0" w:hanging="1008"/>
              <w:jc w:val="center"/>
              <w:rPr>
                <w:rFonts w:ascii="Verdana" w:hAnsi="Verdana"/>
                <w:b/>
              </w:rPr>
            </w:pPr>
            <w:r w:rsidRPr="002E42DA">
              <w:rPr>
                <w:rFonts w:ascii="Verdana" w:hAnsi="Verdana"/>
                <w:b/>
                <w:i w:val="0"/>
                <w:sz w:val="20"/>
              </w:rPr>
              <w:t>du groupement conjoint</w:t>
            </w:r>
          </w:p>
        </w:tc>
      </w:tr>
      <w:tr w:rsidR="009B1CD0" w:rsidRPr="002E42DA" w14:paraId="5A49B82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5EE9CF0" w14:textId="77777777" w:rsidR="009B1CD0" w:rsidRPr="002E42DA" w:rsidRDefault="009B1CD0" w:rsidP="009B45B9">
            <w:pPr>
              <w:tabs>
                <w:tab w:val="left" w:pos="851"/>
              </w:tabs>
              <w:snapToGrid w:val="0"/>
              <w:jc w:val="center"/>
              <w:rPr>
                <w:rFonts w:ascii="Verdana" w:hAnsi="Verdana"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E077862" w14:textId="77777777" w:rsidR="009B1CD0" w:rsidRPr="002E42DA" w:rsidRDefault="009B1CD0" w:rsidP="009B45B9">
            <w:pPr>
              <w:tabs>
                <w:tab w:val="left" w:pos="851"/>
              </w:tabs>
              <w:jc w:val="center"/>
              <w:rPr>
                <w:rFonts w:ascii="Verdana" w:hAnsi="Verdana" w:cs="Arial"/>
                <w:b/>
              </w:rPr>
            </w:pPr>
            <w:r w:rsidRPr="002E42DA">
              <w:rPr>
                <w:rFonts w:ascii="Verdana" w:hAnsi="Verdana"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20F3C" w14:textId="77777777" w:rsidR="009B1CD0" w:rsidRPr="002E42DA" w:rsidRDefault="009B1CD0" w:rsidP="009B45B9">
            <w:pPr>
              <w:tabs>
                <w:tab w:val="left" w:pos="851"/>
              </w:tabs>
              <w:jc w:val="center"/>
              <w:rPr>
                <w:rFonts w:ascii="Verdana" w:hAnsi="Verdana" w:cs="Arial"/>
                <w:b/>
              </w:rPr>
            </w:pPr>
            <w:r w:rsidRPr="002E42DA">
              <w:rPr>
                <w:rFonts w:ascii="Verdana" w:hAnsi="Verdana" w:cs="Arial"/>
                <w:b/>
              </w:rPr>
              <w:t>Montant H</w:t>
            </w:r>
            <w:r w:rsidR="008B04B9" w:rsidRPr="002E42DA">
              <w:rPr>
                <w:rFonts w:ascii="Verdana" w:hAnsi="Verdana" w:cs="Arial"/>
                <w:b/>
              </w:rPr>
              <w:t>.</w:t>
            </w:r>
            <w:r w:rsidRPr="002E42DA">
              <w:rPr>
                <w:rFonts w:ascii="Verdana" w:hAnsi="Verdana" w:cs="Arial"/>
                <w:b/>
              </w:rPr>
              <w:t>T</w:t>
            </w:r>
            <w:r w:rsidR="008B04B9" w:rsidRPr="002E42DA">
              <w:rPr>
                <w:rFonts w:ascii="Verdana" w:hAnsi="Verdana" w:cs="Arial"/>
                <w:b/>
              </w:rPr>
              <w:t>.</w:t>
            </w:r>
            <w:r w:rsidRPr="002E42DA">
              <w:rPr>
                <w:rFonts w:ascii="Verdana" w:hAnsi="Verdana" w:cs="Arial"/>
                <w:b/>
              </w:rPr>
              <w:t xml:space="preserve"> </w:t>
            </w:r>
          </w:p>
          <w:p w14:paraId="272F3D27" w14:textId="77777777" w:rsidR="009B1CD0" w:rsidRPr="002E42DA" w:rsidRDefault="009B1CD0" w:rsidP="009B45B9">
            <w:pPr>
              <w:tabs>
                <w:tab w:val="left" w:pos="851"/>
              </w:tabs>
              <w:jc w:val="center"/>
              <w:rPr>
                <w:rFonts w:ascii="Verdana" w:hAnsi="Verdana" w:cs="Arial"/>
              </w:rPr>
            </w:pPr>
            <w:r w:rsidRPr="002E42DA">
              <w:rPr>
                <w:rFonts w:ascii="Verdana" w:hAnsi="Verdana" w:cs="Arial"/>
                <w:b/>
              </w:rPr>
              <w:t>de la prestation</w:t>
            </w:r>
          </w:p>
        </w:tc>
      </w:tr>
      <w:tr w:rsidR="009B1CD0" w:rsidRPr="002E42DA" w14:paraId="14D6B6C0" w14:textId="77777777">
        <w:trPr>
          <w:trHeight w:val="1021"/>
        </w:trPr>
        <w:tc>
          <w:tcPr>
            <w:tcW w:w="4503" w:type="dxa"/>
            <w:tcBorders>
              <w:top w:val="single" w:sz="4" w:space="0" w:color="000000"/>
              <w:left w:val="single" w:sz="4" w:space="0" w:color="000000"/>
            </w:tcBorders>
            <w:shd w:val="clear" w:color="auto" w:fill="CCFFFF"/>
          </w:tcPr>
          <w:p w14:paraId="592B0989" w14:textId="77777777" w:rsidR="009B1CD0" w:rsidRPr="002E42DA" w:rsidRDefault="009B1CD0" w:rsidP="006C4338">
            <w:pPr>
              <w:tabs>
                <w:tab w:val="left" w:pos="851"/>
              </w:tabs>
              <w:snapToGrid w:val="0"/>
              <w:jc w:val="both"/>
              <w:rPr>
                <w:rFonts w:ascii="Verdana" w:hAnsi="Verdana" w:cs="Arial"/>
              </w:rPr>
            </w:pPr>
          </w:p>
        </w:tc>
        <w:tc>
          <w:tcPr>
            <w:tcW w:w="3685" w:type="dxa"/>
            <w:tcBorders>
              <w:top w:val="single" w:sz="4" w:space="0" w:color="000000"/>
              <w:left w:val="single" w:sz="4" w:space="0" w:color="000000"/>
            </w:tcBorders>
            <w:shd w:val="clear" w:color="auto" w:fill="CCFFFF"/>
          </w:tcPr>
          <w:p w14:paraId="6319A449" w14:textId="77777777" w:rsidR="009B1CD0" w:rsidRPr="002E42DA" w:rsidRDefault="009B1CD0" w:rsidP="006C4338">
            <w:pPr>
              <w:tabs>
                <w:tab w:val="left" w:pos="851"/>
              </w:tabs>
              <w:snapToGrid w:val="0"/>
              <w:jc w:val="both"/>
              <w:rPr>
                <w:rFonts w:ascii="Verdana" w:hAnsi="Verdana" w:cs="Arial"/>
              </w:rPr>
            </w:pPr>
          </w:p>
        </w:tc>
        <w:tc>
          <w:tcPr>
            <w:tcW w:w="2348" w:type="dxa"/>
            <w:tcBorders>
              <w:top w:val="single" w:sz="4" w:space="0" w:color="000000"/>
              <w:left w:val="single" w:sz="4" w:space="0" w:color="000000"/>
              <w:right w:val="single" w:sz="4" w:space="0" w:color="000000"/>
            </w:tcBorders>
            <w:shd w:val="clear" w:color="auto" w:fill="CCFFFF"/>
          </w:tcPr>
          <w:p w14:paraId="69C0645A" w14:textId="77777777" w:rsidR="009B1CD0" w:rsidRPr="002E42DA" w:rsidRDefault="009B1CD0" w:rsidP="006F3DF9">
            <w:pPr>
              <w:tabs>
                <w:tab w:val="left" w:pos="851"/>
              </w:tabs>
              <w:snapToGrid w:val="0"/>
              <w:jc w:val="both"/>
              <w:rPr>
                <w:rFonts w:ascii="Verdana" w:hAnsi="Verdana" w:cs="Arial"/>
              </w:rPr>
            </w:pPr>
          </w:p>
        </w:tc>
      </w:tr>
      <w:tr w:rsidR="009B1CD0" w:rsidRPr="002E42DA" w14:paraId="283BC8B2" w14:textId="77777777">
        <w:trPr>
          <w:trHeight w:val="1021"/>
        </w:trPr>
        <w:tc>
          <w:tcPr>
            <w:tcW w:w="4503" w:type="dxa"/>
            <w:tcBorders>
              <w:left w:val="single" w:sz="4" w:space="0" w:color="000000"/>
            </w:tcBorders>
          </w:tcPr>
          <w:p w14:paraId="0C2DA65D" w14:textId="77777777" w:rsidR="009B1CD0" w:rsidRPr="002E42DA" w:rsidRDefault="009B1CD0" w:rsidP="006C4338">
            <w:pPr>
              <w:tabs>
                <w:tab w:val="left" w:pos="851"/>
              </w:tabs>
              <w:snapToGrid w:val="0"/>
              <w:jc w:val="both"/>
              <w:rPr>
                <w:rFonts w:ascii="Verdana" w:hAnsi="Verdana" w:cs="Arial"/>
              </w:rPr>
            </w:pPr>
          </w:p>
        </w:tc>
        <w:tc>
          <w:tcPr>
            <w:tcW w:w="3685" w:type="dxa"/>
            <w:tcBorders>
              <w:left w:val="single" w:sz="4" w:space="0" w:color="000000"/>
            </w:tcBorders>
          </w:tcPr>
          <w:p w14:paraId="4E54039E" w14:textId="77777777" w:rsidR="009B1CD0" w:rsidRPr="002E42DA" w:rsidRDefault="009B1CD0" w:rsidP="006C4338">
            <w:pPr>
              <w:tabs>
                <w:tab w:val="left" w:pos="851"/>
              </w:tabs>
              <w:snapToGrid w:val="0"/>
              <w:jc w:val="both"/>
              <w:rPr>
                <w:rFonts w:ascii="Verdana" w:hAnsi="Verdana" w:cs="Arial"/>
              </w:rPr>
            </w:pPr>
          </w:p>
        </w:tc>
        <w:tc>
          <w:tcPr>
            <w:tcW w:w="2348" w:type="dxa"/>
            <w:tcBorders>
              <w:left w:val="single" w:sz="4" w:space="0" w:color="000000"/>
              <w:right w:val="single" w:sz="4" w:space="0" w:color="000000"/>
            </w:tcBorders>
          </w:tcPr>
          <w:p w14:paraId="081BA955" w14:textId="77777777" w:rsidR="009B1CD0" w:rsidRPr="002E42DA" w:rsidRDefault="009B1CD0" w:rsidP="006F3DF9">
            <w:pPr>
              <w:tabs>
                <w:tab w:val="left" w:pos="851"/>
              </w:tabs>
              <w:snapToGrid w:val="0"/>
              <w:jc w:val="both"/>
              <w:rPr>
                <w:rFonts w:ascii="Verdana" w:hAnsi="Verdana" w:cs="Arial"/>
              </w:rPr>
            </w:pPr>
          </w:p>
        </w:tc>
      </w:tr>
      <w:tr w:rsidR="009B1CD0" w:rsidRPr="002E42DA" w14:paraId="0CB6EDA2" w14:textId="77777777">
        <w:trPr>
          <w:trHeight w:val="1021"/>
        </w:trPr>
        <w:tc>
          <w:tcPr>
            <w:tcW w:w="4503" w:type="dxa"/>
            <w:tcBorders>
              <w:left w:val="single" w:sz="4" w:space="0" w:color="000000"/>
              <w:bottom w:val="single" w:sz="4" w:space="0" w:color="000000"/>
            </w:tcBorders>
            <w:shd w:val="clear" w:color="auto" w:fill="CCFFFF"/>
          </w:tcPr>
          <w:p w14:paraId="188F0B97" w14:textId="77777777" w:rsidR="009B1CD0" w:rsidRPr="002E42DA" w:rsidRDefault="009B1CD0" w:rsidP="006C4338">
            <w:pPr>
              <w:tabs>
                <w:tab w:val="left" w:pos="851"/>
              </w:tabs>
              <w:snapToGrid w:val="0"/>
              <w:jc w:val="both"/>
              <w:rPr>
                <w:rFonts w:ascii="Verdana" w:hAnsi="Verdana" w:cs="Arial"/>
              </w:rPr>
            </w:pPr>
          </w:p>
        </w:tc>
        <w:tc>
          <w:tcPr>
            <w:tcW w:w="3685" w:type="dxa"/>
            <w:tcBorders>
              <w:left w:val="single" w:sz="4" w:space="0" w:color="000000"/>
              <w:bottom w:val="single" w:sz="4" w:space="0" w:color="000000"/>
            </w:tcBorders>
            <w:shd w:val="clear" w:color="auto" w:fill="CCFFFF"/>
          </w:tcPr>
          <w:p w14:paraId="42BC58CD" w14:textId="77777777" w:rsidR="009B1CD0" w:rsidRPr="002E42DA" w:rsidRDefault="009B1CD0" w:rsidP="006C4338">
            <w:pPr>
              <w:tabs>
                <w:tab w:val="left" w:pos="851"/>
              </w:tabs>
              <w:snapToGrid w:val="0"/>
              <w:jc w:val="both"/>
              <w:rPr>
                <w:rFonts w:ascii="Verdana" w:hAnsi="Verdana" w:cs="Arial"/>
              </w:rPr>
            </w:pPr>
          </w:p>
        </w:tc>
        <w:tc>
          <w:tcPr>
            <w:tcW w:w="2348" w:type="dxa"/>
            <w:tcBorders>
              <w:left w:val="single" w:sz="4" w:space="0" w:color="000000"/>
              <w:bottom w:val="single" w:sz="4" w:space="0" w:color="000000"/>
              <w:right w:val="single" w:sz="4" w:space="0" w:color="000000"/>
            </w:tcBorders>
            <w:shd w:val="clear" w:color="auto" w:fill="CCFFFF"/>
          </w:tcPr>
          <w:p w14:paraId="4EA78C1C" w14:textId="77777777" w:rsidR="009B1CD0" w:rsidRPr="002E42DA" w:rsidRDefault="009B1CD0" w:rsidP="006F3DF9">
            <w:pPr>
              <w:tabs>
                <w:tab w:val="left" w:pos="851"/>
              </w:tabs>
              <w:snapToGrid w:val="0"/>
              <w:jc w:val="both"/>
              <w:rPr>
                <w:rFonts w:ascii="Verdana" w:hAnsi="Verdana" w:cs="Arial"/>
              </w:rPr>
            </w:pPr>
          </w:p>
        </w:tc>
      </w:tr>
    </w:tbl>
    <w:p w14:paraId="60C72310" w14:textId="77777777" w:rsidR="009B1CD0" w:rsidRPr="002E42DA" w:rsidRDefault="009B1CD0" w:rsidP="006C4338">
      <w:pPr>
        <w:pStyle w:val="fcasegauche"/>
        <w:tabs>
          <w:tab w:val="left" w:pos="851"/>
        </w:tabs>
        <w:spacing w:after="0"/>
        <w:ind w:left="0" w:firstLine="0"/>
        <w:rPr>
          <w:rFonts w:ascii="Verdana" w:hAnsi="Verdana" w:cs="Arial"/>
          <w:bCs/>
          <w:iCs/>
        </w:rPr>
      </w:pPr>
    </w:p>
    <w:p w14:paraId="5298F407" w14:textId="77777777" w:rsidR="009B1CD0" w:rsidRPr="002E42DA" w:rsidRDefault="009B1CD0" w:rsidP="006F3DF9">
      <w:pPr>
        <w:pStyle w:val="fcase1ertab"/>
        <w:tabs>
          <w:tab w:val="left" w:pos="851"/>
        </w:tabs>
        <w:ind w:left="0" w:firstLine="0"/>
        <w:rPr>
          <w:rFonts w:ascii="Verdana" w:hAnsi="Verdana" w:cs="Arial"/>
          <w:i/>
          <w:sz w:val="18"/>
          <w:szCs w:val="18"/>
        </w:rPr>
      </w:pPr>
      <w:r w:rsidRPr="002E42DA">
        <w:rPr>
          <w:rFonts w:ascii="Verdana" w:hAnsi="Verdana" w:cs="Arial"/>
          <w:b/>
          <w:sz w:val="22"/>
          <w:szCs w:val="22"/>
        </w:rPr>
        <w:t>B3 - Compte (s) à créditer :</w:t>
      </w:r>
    </w:p>
    <w:p w14:paraId="50D69ADE" w14:textId="77777777" w:rsidR="009B1CD0" w:rsidRPr="002E42DA" w:rsidRDefault="009B1CD0" w:rsidP="005846FB">
      <w:pPr>
        <w:pStyle w:val="fcase1ertab"/>
        <w:tabs>
          <w:tab w:val="left" w:pos="851"/>
        </w:tabs>
        <w:spacing w:before="120"/>
        <w:ind w:left="0" w:firstLine="0"/>
        <w:rPr>
          <w:rFonts w:ascii="Verdana" w:hAnsi="Verdana" w:cs="Arial"/>
          <w:b/>
        </w:rPr>
      </w:pPr>
      <w:r w:rsidRPr="002E42DA">
        <w:rPr>
          <w:rFonts w:ascii="Verdana" w:hAnsi="Verdana" w:cs="Arial"/>
          <w:i/>
          <w:sz w:val="18"/>
          <w:szCs w:val="18"/>
        </w:rPr>
        <w:t>(Joindre un ou des relevé(s) d’identité bancaire ou postal.)</w:t>
      </w:r>
    </w:p>
    <w:p w14:paraId="540006D2" w14:textId="77777777" w:rsidR="009B1CD0" w:rsidRPr="002E42DA" w:rsidRDefault="009B1CD0" w:rsidP="005846FB">
      <w:pPr>
        <w:pStyle w:val="fcasegauche"/>
        <w:tabs>
          <w:tab w:val="left" w:pos="426"/>
          <w:tab w:val="left" w:pos="851"/>
        </w:tabs>
        <w:spacing w:after="0"/>
        <w:ind w:left="0" w:firstLine="0"/>
        <w:jc w:val="left"/>
        <w:rPr>
          <w:rFonts w:ascii="Verdana" w:hAnsi="Verdana" w:cs="Arial"/>
          <w:b/>
        </w:rPr>
      </w:pPr>
    </w:p>
    <w:p w14:paraId="20128DC4" w14:textId="564B6623" w:rsidR="009B1CD0" w:rsidRPr="002E42DA" w:rsidRDefault="00666BA5" w:rsidP="005846FB">
      <w:pPr>
        <w:pStyle w:val="fcasegauche"/>
        <w:tabs>
          <w:tab w:val="left" w:pos="426"/>
          <w:tab w:val="left" w:pos="851"/>
        </w:tabs>
        <w:spacing w:after="0"/>
        <w:ind w:left="0" w:firstLine="0"/>
        <w:jc w:val="left"/>
        <w:rPr>
          <w:rFonts w:ascii="Verdana" w:hAnsi="Verdana" w:cs="Arial"/>
        </w:rPr>
      </w:pPr>
      <w:r w:rsidRPr="002E42DA">
        <w:rPr>
          <w:rFonts w:ascii="Verdana" w:eastAsia="Wingdings" w:hAnsi="Verdana" w:cs="Wingdings"/>
          <w:b/>
          <w:color w:val="66CCFF"/>
          <w:spacing w:val="-10"/>
        </w:rPr>
        <w:t></w:t>
      </w:r>
      <w:r w:rsidRPr="002E42DA">
        <w:rPr>
          <w:rFonts w:ascii="Verdana" w:eastAsia="Arial" w:hAnsi="Verdana" w:cs="Arial"/>
          <w:spacing w:val="-10"/>
        </w:rPr>
        <w:t xml:space="preserve"> Nom</w:t>
      </w:r>
      <w:r w:rsidR="009B1CD0" w:rsidRPr="002E42DA">
        <w:rPr>
          <w:rFonts w:ascii="Verdana" w:hAnsi="Verdana" w:cs="Arial"/>
        </w:rPr>
        <w:t xml:space="preserve"> de l’établissement bancaire :</w:t>
      </w:r>
    </w:p>
    <w:p w14:paraId="02D56C20" w14:textId="77777777" w:rsidR="009B1CD0" w:rsidRPr="002E42DA" w:rsidRDefault="009B1CD0" w:rsidP="005846FB">
      <w:pPr>
        <w:pStyle w:val="fcasegauche"/>
        <w:tabs>
          <w:tab w:val="left" w:pos="426"/>
          <w:tab w:val="left" w:pos="851"/>
        </w:tabs>
        <w:spacing w:after="0"/>
        <w:ind w:left="0" w:firstLine="0"/>
        <w:jc w:val="left"/>
        <w:rPr>
          <w:rFonts w:ascii="Verdana" w:hAnsi="Verdana" w:cs="Arial"/>
        </w:rPr>
      </w:pPr>
    </w:p>
    <w:p w14:paraId="50A1CBE2" w14:textId="77777777" w:rsidR="009B1CD0" w:rsidRPr="002E42DA" w:rsidRDefault="009B1CD0" w:rsidP="0061068C">
      <w:pPr>
        <w:pStyle w:val="fcasegauche"/>
        <w:tabs>
          <w:tab w:val="left" w:pos="426"/>
          <w:tab w:val="left" w:pos="851"/>
        </w:tabs>
        <w:spacing w:after="0"/>
        <w:ind w:left="0" w:firstLine="0"/>
        <w:jc w:val="left"/>
        <w:rPr>
          <w:rFonts w:ascii="Verdana" w:hAnsi="Verdana" w:cs="Arial"/>
        </w:rPr>
      </w:pPr>
    </w:p>
    <w:p w14:paraId="6A178926" w14:textId="77777777" w:rsidR="009B1CD0" w:rsidRPr="002E42DA" w:rsidRDefault="009B1CD0" w:rsidP="00710FD6">
      <w:pPr>
        <w:pStyle w:val="fcasegauche"/>
        <w:tabs>
          <w:tab w:val="left" w:pos="426"/>
          <w:tab w:val="left" w:pos="851"/>
        </w:tabs>
        <w:spacing w:after="0"/>
        <w:ind w:left="0" w:firstLine="0"/>
        <w:jc w:val="left"/>
        <w:rPr>
          <w:rFonts w:ascii="Verdana" w:hAnsi="Verdana" w:cs="Arial"/>
        </w:rPr>
      </w:pPr>
    </w:p>
    <w:p w14:paraId="23F564CD" w14:textId="150C0716" w:rsidR="009B1CD0" w:rsidRPr="002E42DA" w:rsidRDefault="00666BA5" w:rsidP="00710FD6">
      <w:pPr>
        <w:pStyle w:val="fcasegauche"/>
        <w:tabs>
          <w:tab w:val="left" w:pos="426"/>
          <w:tab w:val="left" w:pos="851"/>
        </w:tabs>
        <w:spacing w:after="0"/>
        <w:ind w:left="0" w:firstLine="0"/>
        <w:jc w:val="left"/>
        <w:rPr>
          <w:rFonts w:ascii="Verdana" w:hAnsi="Verdana" w:cs="Arial"/>
          <w:b/>
        </w:rPr>
      </w:pPr>
      <w:r w:rsidRPr="002E42DA">
        <w:rPr>
          <w:rFonts w:ascii="Verdana" w:eastAsia="Wingdings" w:hAnsi="Verdana" w:cs="Wingdings"/>
          <w:b/>
          <w:color w:val="66CCFF"/>
          <w:spacing w:val="-10"/>
        </w:rPr>
        <w:t></w:t>
      </w:r>
      <w:r w:rsidRPr="002E42DA">
        <w:rPr>
          <w:rFonts w:ascii="Verdana" w:eastAsia="Arial" w:hAnsi="Verdana" w:cs="Arial"/>
          <w:spacing w:val="-10"/>
        </w:rPr>
        <w:t xml:space="preserve"> Numéro</w:t>
      </w:r>
      <w:r w:rsidR="009B1CD0" w:rsidRPr="002E42DA">
        <w:rPr>
          <w:rFonts w:ascii="Verdana" w:hAnsi="Verdana" w:cs="Arial"/>
        </w:rPr>
        <w:t xml:space="preserve"> de compte :</w:t>
      </w:r>
    </w:p>
    <w:p w14:paraId="1828D8D4" w14:textId="77777777" w:rsidR="009B1CD0" w:rsidRPr="002E42DA" w:rsidRDefault="009B1CD0" w:rsidP="00E47798">
      <w:pPr>
        <w:pStyle w:val="fcasegauche"/>
        <w:tabs>
          <w:tab w:val="left" w:pos="426"/>
          <w:tab w:val="left" w:pos="851"/>
        </w:tabs>
        <w:spacing w:after="0"/>
        <w:ind w:left="0" w:firstLine="0"/>
        <w:jc w:val="left"/>
        <w:rPr>
          <w:rFonts w:ascii="Verdana" w:hAnsi="Verdana" w:cs="Arial"/>
          <w:b/>
        </w:rPr>
      </w:pPr>
    </w:p>
    <w:p w14:paraId="7212F403" w14:textId="77777777" w:rsidR="009B1CD0" w:rsidRPr="002E42DA" w:rsidRDefault="009B1CD0" w:rsidP="0083205E">
      <w:pPr>
        <w:pStyle w:val="fcasegauche"/>
        <w:tabs>
          <w:tab w:val="left" w:pos="426"/>
          <w:tab w:val="left" w:pos="851"/>
        </w:tabs>
        <w:spacing w:after="0"/>
        <w:ind w:left="0" w:firstLine="0"/>
        <w:jc w:val="left"/>
        <w:rPr>
          <w:rFonts w:ascii="Verdana" w:hAnsi="Verdana" w:cs="Arial"/>
          <w:b/>
        </w:rPr>
      </w:pPr>
    </w:p>
    <w:p w14:paraId="5C27FD5E" w14:textId="77777777" w:rsidR="009B1CD0" w:rsidRPr="002E42DA" w:rsidRDefault="009B1CD0" w:rsidP="0018029D">
      <w:pPr>
        <w:pStyle w:val="fcasegauche"/>
        <w:tabs>
          <w:tab w:val="left" w:pos="426"/>
          <w:tab w:val="left" w:pos="851"/>
        </w:tabs>
        <w:spacing w:after="0"/>
        <w:ind w:left="0" w:firstLine="0"/>
        <w:jc w:val="left"/>
        <w:rPr>
          <w:rFonts w:ascii="Verdana" w:hAnsi="Verdana" w:cs="Arial"/>
          <w:b/>
        </w:rPr>
      </w:pPr>
      <w:r w:rsidRPr="002E42DA">
        <w:rPr>
          <w:rFonts w:ascii="Verdana" w:hAnsi="Verdana" w:cs="Arial"/>
          <w:b/>
          <w:sz w:val="22"/>
          <w:szCs w:val="22"/>
        </w:rPr>
        <w:t>B4 - Avance</w:t>
      </w:r>
      <w:r w:rsidRPr="002E42DA">
        <w:rPr>
          <w:rFonts w:ascii="Verdana" w:hAnsi="Verdana" w:cs="Arial"/>
          <w:b/>
        </w:rPr>
        <w:t> </w:t>
      </w:r>
      <w:r w:rsidR="0018029D" w:rsidRPr="002E42DA">
        <w:rPr>
          <w:rFonts w:ascii="Verdana" w:hAnsi="Verdana" w:cs="Arial"/>
          <w:i/>
          <w:sz w:val="18"/>
          <w:szCs w:val="18"/>
        </w:rPr>
        <w:t>(</w:t>
      </w:r>
      <w:hyperlink r:id="rId18" w:history="1">
        <w:r w:rsidR="0018029D" w:rsidRPr="002E42DA">
          <w:rPr>
            <w:rStyle w:val="Lienhypertexte"/>
            <w:rFonts w:ascii="Verdana" w:hAnsi="Verdana" w:cs="Arial"/>
            <w:i/>
            <w:sz w:val="18"/>
            <w:szCs w:val="18"/>
          </w:rPr>
          <w:t>article R. 2191-3</w:t>
        </w:r>
      </w:hyperlink>
      <w:r w:rsidR="0018029D" w:rsidRPr="002E42DA">
        <w:rPr>
          <w:rFonts w:ascii="Verdana" w:hAnsi="Verdana" w:cs="Arial"/>
          <w:i/>
          <w:sz w:val="18"/>
          <w:szCs w:val="18"/>
        </w:rPr>
        <w:t xml:space="preserve"> du </w:t>
      </w:r>
      <w:r w:rsidR="00ED1218" w:rsidRPr="002E42DA">
        <w:rPr>
          <w:rFonts w:ascii="Verdana" w:hAnsi="Verdana" w:cs="Arial"/>
          <w:i/>
          <w:sz w:val="18"/>
          <w:szCs w:val="18"/>
        </w:rPr>
        <w:t>C</w:t>
      </w:r>
      <w:r w:rsidR="0018029D" w:rsidRPr="002E42DA">
        <w:rPr>
          <w:rFonts w:ascii="Verdana" w:hAnsi="Verdana" w:cs="Arial"/>
          <w:i/>
          <w:sz w:val="18"/>
          <w:szCs w:val="18"/>
        </w:rPr>
        <w:t>ode de la commande publique)</w:t>
      </w:r>
      <w:r w:rsidR="00845C1E" w:rsidRPr="002E42DA">
        <w:rPr>
          <w:rFonts w:ascii="Verdana" w:hAnsi="Verdana" w:cs="Arial"/>
          <w:i/>
          <w:sz w:val="18"/>
          <w:szCs w:val="18"/>
        </w:rPr>
        <w:t> :</w:t>
      </w:r>
    </w:p>
    <w:p w14:paraId="052FD6BE" w14:textId="77777777" w:rsidR="009B1CD0" w:rsidRPr="002E42DA" w:rsidRDefault="009B1CD0" w:rsidP="00934503">
      <w:pPr>
        <w:tabs>
          <w:tab w:val="left" w:pos="426"/>
          <w:tab w:val="left" w:pos="851"/>
        </w:tabs>
        <w:rPr>
          <w:rFonts w:ascii="Verdana" w:hAnsi="Verdana" w:cs="Arial"/>
          <w:b/>
        </w:rPr>
      </w:pPr>
    </w:p>
    <w:p w14:paraId="174DF777" w14:textId="77777777" w:rsidR="009B1CD0" w:rsidRPr="002E42DA" w:rsidRDefault="009B1CD0" w:rsidP="00CD46CC">
      <w:pPr>
        <w:pStyle w:val="fcasegauche"/>
        <w:tabs>
          <w:tab w:val="left" w:pos="426"/>
          <w:tab w:val="left" w:pos="851"/>
        </w:tabs>
        <w:spacing w:after="0"/>
        <w:ind w:left="0" w:firstLine="0"/>
        <w:jc w:val="left"/>
        <w:rPr>
          <w:rFonts w:ascii="Verdana" w:hAnsi="Verdana" w:cs="Arial"/>
          <w:i/>
          <w:sz w:val="18"/>
          <w:szCs w:val="18"/>
        </w:rPr>
      </w:pPr>
      <w:r w:rsidRPr="002E42DA">
        <w:rPr>
          <w:rFonts w:ascii="Verdana" w:hAnsi="Verdana"/>
        </w:rPr>
        <w:t>Je renonce au bénéfice de l'avance :</w:t>
      </w:r>
      <w:r w:rsidRPr="002E42DA">
        <w:rPr>
          <w:rFonts w:ascii="Verdana" w:hAnsi="Verdana"/>
        </w:rPr>
        <w:tab/>
      </w:r>
      <w:r w:rsidRPr="002E42DA">
        <w:rPr>
          <w:rFonts w:ascii="Verdana" w:hAnsi="Verdana"/>
        </w:rPr>
        <w:tab/>
      </w:r>
      <w:r w:rsidRPr="002E42DA">
        <w:rPr>
          <w:rFonts w:ascii="Verdana" w:hAnsi="Verdana"/>
        </w:rPr>
        <w:tab/>
      </w:r>
      <w:r w:rsidRPr="002E42DA">
        <w:rPr>
          <w:rFonts w:ascii="Verdana" w:hAnsi="Verdana"/>
        </w:rPr>
        <w:tab/>
      </w:r>
      <w:r w:rsidRPr="002E42DA">
        <w:rPr>
          <w:rFonts w:ascii="Verdana" w:hAnsi="Verdana"/>
        </w:rPr>
        <w:tab/>
      </w:r>
      <w:r w:rsidR="007D7A65" w:rsidRPr="002E42DA">
        <w:rPr>
          <w:rFonts w:ascii="Verdana" w:hAnsi="Verdana"/>
        </w:rPr>
        <w:fldChar w:fldCharType="begin">
          <w:ffData>
            <w:name w:val=""/>
            <w:enabled/>
            <w:calcOnExit w:val="0"/>
            <w:checkBox>
              <w:size w:val="20"/>
              <w:default w:val="0"/>
            </w:checkBox>
          </w:ffData>
        </w:fldChar>
      </w:r>
      <w:r w:rsidR="007D7A65" w:rsidRPr="002E42DA">
        <w:rPr>
          <w:rFonts w:ascii="Verdana" w:hAnsi="Verdana"/>
        </w:rPr>
        <w:instrText xml:space="preserve"> FORMCHECKBOX </w:instrText>
      </w:r>
      <w:r w:rsidR="007D7A65" w:rsidRPr="002E42DA">
        <w:rPr>
          <w:rFonts w:ascii="Verdana" w:hAnsi="Verdana"/>
        </w:rPr>
      </w:r>
      <w:r w:rsidR="007D7A65" w:rsidRPr="002E42DA">
        <w:rPr>
          <w:rFonts w:ascii="Verdana" w:hAnsi="Verdana"/>
        </w:rPr>
        <w:fldChar w:fldCharType="separate"/>
      </w:r>
      <w:r w:rsidR="007D7A65" w:rsidRPr="002E42DA">
        <w:rPr>
          <w:rFonts w:ascii="Verdana" w:hAnsi="Verdana"/>
        </w:rPr>
        <w:fldChar w:fldCharType="end"/>
      </w:r>
      <w:r w:rsidRPr="002E42DA">
        <w:rPr>
          <w:rFonts w:ascii="Verdana" w:hAnsi="Verdana"/>
        </w:rPr>
        <w:tab/>
        <w:t>NON</w:t>
      </w:r>
      <w:r w:rsidRPr="002E42DA">
        <w:rPr>
          <w:rFonts w:ascii="Verdana" w:hAnsi="Verdana"/>
        </w:rPr>
        <w:tab/>
      </w:r>
      <w:r w:rsidRPr="002E42DA">
        <w:rPr>
          <w:rFonts w:ascii="Verdana" w:hAnsi="Verdana"/>
        </w:rPr>
        <w:tab/>
      </w:r>
      <w:r w:rsidRPr="002E42DA">
        <w:rPr>
          <w:rFonts w:ascii="Verdana" w:hAnsi="Verdana"/>
        </w:rPr>
        <w:tab/>
      </w:r>
      <w:r w:rsidR="007D7A65" w:rsidRPr="002E42DA">
        <w:rPr>
          <w:rFonts w:ascii="Verdana" w:hAnsi="Verdana"/>
        </w:rPr>
        <w:fldChar w:fldCharType="begin">
          <w:ffData>
            <w:name w:val=""/>
            <w:enabled/>
            <w:calcOnExit w:val="0"/>
            <w:checkBox>
              <w:size w:val="20"/>
              <w:default w:val="0"/>
            </w:checkBox>
          </w:ffData>
        </w:fldChar>
      </w:r>
      <w:r w:rsidR="007D7A65" w:rsidRPr="002E42DA">
        <w:rPr>
          <w:rFonts w:ascii="Verdana" w:hAnsi="Verdana"/>
        </w:rPr>
        <w:instrText xml:space="preserve"> FORMCHECKBOX </w:instrText>
      </w:r>
      <w:r w:rsidR="007D7A65" w:rsidRPr="002E42DA">
        <w:rPr>
          <w:rFonts w:ascii="Verdana" w:hAnsi="Verdana"/>
        </w:rPr>
      </w:r>
      <w:r w:rsidR="007D7A65" w:rsidRPr="002E42DA">
        <w:rPr>
          <w:rFonts w:ascii="Verdana" w:hAnsi="Verdana"/>
        </w:rPr>
        <w:fldChar w:fldCharType="separate"/>
      </w:r>
      <w:r w:rsidR="007D7A65" w:rsidRPr="002E42DA">
        <w:rPr>
          <w:rFonts w:ascii="Verdana" w:hAnsi="Verdana"/>
        </w:rPr>
        <w:fldChar w:fldCharType="end"/>
      </w:r>
      <w:r w:rsidRPr="002E42DA">
        <w:rPr>
          <w:rFonts w:ascii="Verdana" w:hAnsi="Verdana"/>
        </w:rPr>
        <w:tab/>
        <w:t>OUI</w:t>
      </w:r>
    </w:p>
    <w:p w14:paraId="251B4BCD" w14:textId="77777777" w:rsidR="009B1CD0" w:rsidRPr="002E42DA" w:rsidRDefault="009B1CD0" w:rsidP="009B45B9">
      <w:pPr>
        <w:tabs>
          <w:tab w:val="left" w:pos="851"/>
        </w:tabs>
        <w:rPr>
          <w:rFonts w:ascii="Verdana" w:hAnsi="Verdana" w:cs="Arial"/>
          <w:b/>
        </w:rPr>
      </w:pPr>
      <w:r w:rsidRPr="002E42DA">
        <w:rPr>
          <w:rFonts w:ascii="Verdana" w:hAnsi="Verdana" w:cs="Arial"/>
          <w:i/>
          <w:sz w:val="18"/>
          <w:szCs w:val="18"/>
        </w:rPr>
        <w:t>(Cocher la case correspondante.)</w:t>
      </w:r>
    </w:p>
    <w:p w14:paraId="2337BA76" w14:textId="77777777" w:rsidR="009B1CD0" w:rsidRDefault="009B1CD0" w:rsidP="009B45B9">
      <w:pPr>
        <w:tabs>
          <w:tab w:val="left" w:pos="426"/>
          <w:tab w:val="left" w:pos="851"/>
        </w:tabs>
        <w:jc w:val="both"/>
        <w:rPr>
          <w:rFonts w:ascii="Verdana" w:hAnsi="Verdana" w:cs="Arial"/>
          <w:b/>
        </w:rPr>
      </w:pPr>
    </w:p>
    <w:p w14:paraId="49572914" w14:textId="77777777" w:rsidR="00666BA5" w:rsidRDefault="00666BA5" w:rsidP="009B45B9">
      <w:pPr>
        <w:tabs>
          <w:tab w:val="left" w:pos="426"/>
          <w:tab w:val="left" w:pos="851"/>
        </w:tabs>
        <w:jc w:val="both"/>
        <w:rPr>
          <w:rFonts w:ascii="Verdana" w:hAnsi="Verdana" w:cs="Arial"/>
          <w:b/>
        </w:rPr>
      </w:pPr>
    </w:p>
    <w:p w14:paraId="4DD15998" w14:textId="77777777" w:rsidR="00666BA5" w:rsidRDefault="00666BA5" w:rsidP="009B45B9">
      <w:pPr>
        <w:tabs>
          <w:tab w:val="left" w:pos="426"/>
          <w:tab w:val="left" w:pos="851"/>
        </w:tabs>
        <w:jc w:val="both"/>
        <w:rPr>
          <w:rFonts w:ascii="Verdana" w:hAnsi="Verdana" w:cs="Arial"/>
          <w:b/>
        </w:rPr>
      </w:pPr>
    </w:p>
    <w:p w14:paraId="52087774" w14:textId="77777777" w:rsidR="00666BA5" w:rsidRDefault="00666BA5" w:rsidP="009B45B9">
      <w:pPr>
        <w:tabs>
          <w:tab w:val="left" w:pos="426"/>
          <w:tab w:val="left" w:pos="851"/>
        </w:tabs>
        <w:jc w:val="both"/>
        <w:rPr>
          <w:rFonts w:ascii="Verdana" w:hAnsi="Verdana" w:cs="Arial"/>
          <w:b/>
        </w:rPr>
      </w:pPr>
    </w:p>
    <w:p w14:paraId="6558F6DE" w14:textId="77777777" w:rsidR="00666BA5" w:rsidRDefault="00666BA5" w:rsidP="009B45B9">
      <w:pPr>
        <w:tabs>
          <w:tab w:val="left" w:pos="426"/>
          <w:tab w:val="left" w:pos="851"/>
        </w:tabs>
        <w:jc w:val="both"/>
        <w:rPr>
          <w:rFonts w:ascii="Verdana" w:hAnsi="Verdana" w:cs="Arial"/>
          <w:b/>
        </w:rPr>
      </w:pPr>
    </w:p>
    <w:p w14:paraId="21F8E8FA" w14:textId="77777777" w:rsidR="00666BA5" w:rsidRDefault="00666BA5" w:rsidP="009B45B9">
      <w:pPr>
        <w:tabs>
          <w:tab w:val="left" w:pos="426"/>
          <w:tab w:val="left" w:pos="851"/>
        </w:tabs>
        <w:jc w:val="both"/>
        <w:rPr>
          <w:rFonts w:ascii="Verdana" w:hAnsi="Verdana" w:cs="Arial"/>
          <w:b/>
        </w:rPr>
      </w:pPr>
    </w:p>
    <w:p w14:paraId="766BDD78" w14:textId="77777777" w:rsidR="00666BA5" w:rsidRDefault="00666BA5" w:rsidP="009B45B9">
      <w:pPr>
        <w:tabs>
          <w:tab w:val="left" w:pos="426"/>
          <w:tab w:val="left" w:pos="851"/>
        </w:tabs>
        <w:jc w:val="both"/>
        <w:rPr>
          <w:rFonts w:ascii="Verdana" w:hAnsi="Verdana" w:cs="Arial"/>
          <w:b/>
        </w:rPr>
      </w:pPr>
    </w:p>
    <w:p w14:paraId="3052E8FD" w14:textId="77777777" w:rsidR="00666BA5" w:rsidRPr="002E42DA" w:rsidRDefault="00666BA5" w:rsidP="009B45B9">
      <w:pPr>
        <w:tabs>
          <w:tab w:val="left" w:pos="426"/>
          <w:tab w:val="left" w:pos="851"/>
        </w:tabs>
        <w:jc w:val="both"/>
        <w:rPr>
          <w:rFonts w:ascii="Verdana" w:hAnsi="Verdana" w:cs="Arial"/>
          <w:b/>
        </w:rPr>
      </w:pPr>
    </w:p>
    <w:p w14:paraId="2BF9032E" w14:textId="77777777" w:rsidR="009B1CD0" w:rsidRPr="002E42DA" w:rsidRDefault="009B1CD0" w:rsidP="009B45B9">
      <w:pPr>
        <w:pStyle w:val="Titre4"/>
        <w:tabs>
          <w:tab w:val="clear" w:pos="4111"/>
          <w:tab w:val="left" w:pos="426"/>
          <w:tab w:val="left" w:pos="851"/>
        </w:tabs>
        <w:rPr>
          <w:rFonts w:ascii="Verdana" w:hAnsi="Verdana"/>
        </w:rPr>
      </w:pPr>
      <w:r w:rsidRPr="002E42DA">
        <w:rPr>
          <w:rFonts w:ascii="Verdana" w:hAnsi="Verdana"/>
          <w:sz w:val="22"/>
          <w:szCs w:val="22"/>
        </w:rPr>
        <w:t>B5 -</w:t>
      </w:r>
      <w:r w:rsidRPr="002E42DA">
        <w:rPr>
          <w:rFonts w:ascii="Verdana" w:hAnsi="Verdana"/>
          <w:b w:val="0"/>
          <w:sz w:val="22"/>
          <w:szCs w:val="22"/>
        </w:rPr>
        <w:t xml:space="preserve"> </w:t>
      </w:r>
      <w:r w:rsidR="00C33268" w:rsidRPr="002E42DA">
        <w:rPr>
          <w:rFonts w:ascii="Verdana" w:hAnsi="Verdana"/>
          <w:sz w:val="22"/>
          <w:szCs w:val="22"/>
        </w:rPr>
        <w:t xml:space="preserve">Durée d’exécution </w:t>
      </w:r>
      <w:r w:rsidRPr="002E42DA">
        <w:rPr>
          <w:rFonts w:ascii="Verdana" w:hAnsi="Verdana"/>
          <w:sz w:val="22"/>
          <w:szCs w:val="22"/>
        </w:rPr>
        <w:t>d</w:t>
      </w:r>
      <w:r w:rsidR="00FF1E88" w:rsidRPr="002E42DA">
        <w:rPr>
          <w:rFonts w:ascii="Verdana" w:hAnsi="Verdana"/>
          <w:sz w:val="22"/>
          <w:szCs w:val="22"/>
        </w:rPr>
        <w:t>e l’accord cadre</w:t>
      </w:r>
      <w:r w:rsidRPr="002E42DA">
        <w:rPr>
          <w:rFonts w:ascii="Verdana" w:hAnsi="Verdana"/>
          <w:sz w:val="22"/>
          <w:szCs w:val="22"/>
        </w:rPr>
        <w:t> :</w:t>
      </w:r>
    </w:p>
    <w:p w14:paraId="513449B0" w14:textId="77777777" w:rsidR="00FF1E88" w:rsidRDefault="00FF1E88" w:rsidP="00FF1E88">
      <w:pPr>
        <w:suppressAutoHyphens w:val="0"/>
        <w:jc w:val="both"/>
        <w:rPr>
          <w:rFonts w:ascii="Arial" w:eastAsia="Calibri" w:hAnsi="Arial" w:cs="Arial"/>
          <w:sz w:val="22"/>
          <w:szCs w:val="22"/>
          <w:lang w:eastAsia="en-US"/>
        </w:rPr>
      </w:pPr>
    </w:p>
    <w:p w14:paraId="2D860748" w14:textId="77777777" w:rsidR="003C4539" w:rsidRPr="003C4539" w:rsidRDefault="003C4539" w:rsidP="003C4539">
      <w:pPr>
        <w:jc w:val="both"/>
        <w:rPr>
          <w:rFonts w:ascii="Verdana" w:eastAsia="Calibri" w:hAnsi="Verdana" w:cs="Arial"/>
          <w:lang w:eastAsia="en-US"/>
        </w:rPr>
      </w:pPr>
      <w:bookmarkStart w:id="1" w:name="_Hlk5270572"/>
      <w:r w:rsidRPr="003C4539">
        <w:rPr>
          <w:rFonts w:ascii="Verdana" w:eastAsia="Calibri" w:hAnsi="Verdana" w:cs="Arial"/>
          <w:lang w:eastAsia="en-US"/>
        </w:rPr>
        <w:t>L’accord-cadre est conclu pour une période initiale de 2 ans à compter de sa date de notification matérialisée par la date de réception électronique de la copie de l’accord-cadre adressée au titulaire ou la date de début d’exécution prévue par l’accord-cadre lorsqu’elle est postérieure à la date de notification.</w:t>
      </w:r>
    </w:p>
    <w:p w14:paraId="09D225EF" w14:textId="77777777" w:rsidR="003C4539" w:rsidRPr="003C4539" w:rsidRDefault="003C4539" w:rsidP="003C4539">
      <w:pPr>
        <w:jc w:val="both"/>
        <w:rPr>
          <w:rFonts w:ascii="Verdana" w:eastAsia="Calibri" w:hAnsi="Verdana" w:cs="Arial"/>
          <w:lang w:eastAsia="en-US"/>
        </w:rPr>
      </w:pPr>
    </w:p>
    <w:bookmarkEnd w:id="1"/>
    <w:p w14:paraId="5E05EDF5" w14:textId="77777777" w:rsidR="003C4539" w:rsidRPr="003C4539" w:rsidRDefault="003C4539" w:rsidP="003C4539">
      <w:pPr>
        <w:jc w:val="both"/>
        <w:rPr>
          <w:rFonts w:ascii="Verdana" w:eastAsia="Calibri" w:hAnsi="Verdana" w:cs="Arial"/>
          <w:lang w:eastAsia="en-US"/>
        </w:rPr>
      </w:pPr>
      <w:r w:rsidRPr="003C4539">
        <w:rPr>
          <w:rFonts w:ascii="Verdana" w:eastAsia="Calibri" w:hAnsi="Verdana" w:cs="Arial"/>
          <w:lang w:eastAsia="en-US"/>
        </w:rPr>
        <w:t>Il pourra être reconduit deux fois pour une durée d’un an par tacite reconduction.</w:t>
      </w:r>
    </w:p>
    <w:p w14:paraId="2486A952" w14:textId="77777777" w:rsidR="003C4539" w:rsidRPr="003C4539" w:rsidRDefault="003C4539" w:rsidP="003C4539">
      <w:pPr>
        <w:jc w:val="both"/>
        <w:rPr>
          <w:rFonts w:ascii="Verdana" w:eastAsia="Calibri" w:hAnsi="Verdana" w:cs="Arial"/>
          <w:lang w:eastAsia="en-US"/>
        </w:rPr>
      </w:pPr>
    </w:p>
    <w:p w14:paraId="5D1A760B" w14:textId="77777777" w:rsidR="003C4539" w:rsidRPr="003C4539" w:rsidRDefault="003C4539" w:rsidP="003C4539">
      <w:pPr>
        <w:jc w:val="both"/>
        <w:rPr>
          <w:rFonts w:ascii="Verdana" w:eastAsia="Calibri" w:hAnsi="Verdana" w:cs="Arial"/>
          <w:lang w:eastAsia="en-US"/>
        </w:rPr>
      </w:pPr>
      <w:r w:rsidRPr="003C4539">
        <w:rPr>
          <w:rFonts w:ascii="Verdana" w:eastAsia="Calibri" w:hAnsi="Verdana" w:cs="Arial"/>
          <w:lang w:eastAsia="en-US"/>
        </w:rPr>
        <w:t>Dans la mesure où l’UCANSS ne souhaiterait pas reconduire l’accord-cadre, elle devra en informer par tout moyen donnant date certaine à la réception le titulaire deux mois avant la date anniversaire de l’accord-cadre.</w:t>
      </w:r>
    </w:p>
    <w:p w14:paraId="5B2F7A3B" w14:textId="77777777" w:rsidR="003C4539" w:rsidRPr="003C4539" w:rsidRDefault="003C4539" w:rsidP="003C4539">
      <w:pPr>
        <w:jc w:val="both"/>
        <w:rPr>
          <w:rFonts w:ascii="Verdana" w:eastAsia="Calibri" w:hAnsi="Verdana" w:cs="Arial"/>
          <w:lang w:eastAsia="en-US"/>
        </w:rPr>
      </w:pPr>
    </w:p>
    <w:p w14:paraId="47711B66" w14:textId="77777777" w:rsidR="003C4539" w:rsidRPr="003C4539" w:rsidRDefault="003C4539" w:rsidP="003C4539">
      <w:pPr>
        <w:jc w:val="both"/>
        <w:rPr>
          <w:rFonts w:ascii="Verdana" w:eastAsia="Calibri" w:hAnsi="Verdana" w:cs="Arial"/>
          <w:lang w:eastAsia="en-US"/>
        </w:rPr>
      </w:pPr>
      <w:r w:rsidRPr="003C4539">
        <w:rPr>
          <w:rFonts w:ascii="Verdana" w:eastAsia="Calibri" w:hAnsi="Verdana" w:cs="Arial"/>
          <w:lang w:eastAsia="en-US"/>
        </w:rPr>
        <w:t>La durée maximale de l’accord-cadre, périodes de reconduction comprises, ne pourra pas dépasser quatre ans.</w:t>
      </w:r>
    </w:p>
    <w:p w14:paraId="5934FC75" w14:textId="77777777" w:rsidR="003C4539" w:rsidRPr="003C4539" w:rsidRDefault="003C4539" w:rsidP="003C4539">
      <w:pPr>
        <w:jc w:val="both"/>
        <w:rPr>
          <w:rFonts w:ascii="Verdana" w:eastAsia="Calibri" w:hAnsi="Verdana" w:cs="Arial"/>
          <w:lang w:eastAsia="en-US"/>
        </w:rPr>
      </w:pPr>
    </w:p>
    <w:p w14:paraId="60C5FDA0" w14:textId="77777777" w:rsidR="003C4539" w:rsidRPr="003C4539" w:rsidRDefault="003C4539" w:rsidP="003C4539">
      <w:pPr>
        <w:jc w:val="both"/>
        <w:rPr>
          <w:rFonts w:ascii="Verdana" w:eastAsia="Calibri" w:hAnsi="Verdana" w:cs="Arial"/>
          <w:lang w:eastAsia="en-US"/>
        </w:rPr>
      </w:pPr>
      <w:r w:rsidRPr="003C4539">
        <w:rPr>
          <w:rFonts w:ascii="Verdana" w:eastAsia="Calibri" w:hAnsi="Verdana" w:cs="Arial"/>
          <w:lang w:eastAsia="en-US"/>
        </w:rPr>
        <w:lastRenderedPageBreak/>
        <w:t>Chaque titulaire ne pourra ni refuser la reconduction, ni prétendre au versement d’une quelconque indemnité en cas de non-reconduction.</w:t>
      </w:r>
    </w:p>
    <w:p w14:paraId="6D5B4E4A" w14:textId="77777777" w:rsidR="003C4539" w:rsidRDefault="003C4539" w:rsidP="003C4539">
      <w:pPr>
        <w:jc w:val="both"/>
        <w:rPr>
          <w:rFonts w:ascii="Verdana" w:hAnsi="Verdana"/>
          <w:lang w:val="x-none" w:eastAsia="x-none"/>
        </w:rPr>
      </w:pPr>
    </w:p>
    <w:p w14:paraId="0F978CB0" w14:textId="637DD4D8" w:rsidR="003C4539" w:rsidRPr="003C4539" w:rsidRDefault="003C4539" w:rsidP="003C4539">
      <w:pPr>
        <w:jc w:val="both"/>
        <w:rPr>
          <w:rFonts w:ascii="Verdana" w:hAnsi="Verdana"/>
          <w:lang w:val="x-none" w:eastAsia="x-none"/>
        </w:rPr>
      </w:pPr>
      <w:r w:rsidRPr="003C4539">
        <w:rPr>
          <w:rFonts w:ascii="Verdana" w:hAnsi="Verdana"/>
          <w:lang w:val="x-none" w:eastAsia="x-none"/>
        </w:rPr>
        <w:t>Les bons de commandes sont émis par les organismes de Sécurité sociale pendant la durée de validité de l’accord-cadre.</w:t>
      </w:r>
    </w:p>
    <w:p w14:paraId="217BBFCF" w14:textId="77777777" w:rsidR="00FF1E88" w:rsidRPr="003C4539" w:rsidRDefault="00FF1E88" w:rsidP="00FF1E88">
      <w:pPr>
        <w:suppressAutoHyphens w:val="0"/>
        <w:jc w:val="both"/>
        <w:rPr>
          <w:rFonts w:ascii="Verdana" w:hAnsi="Verdana" w:cs="Arial"/>
          <w:b/>
          <w:bCs/>
          <w:color w:val="FF0000"/>
          <w:lang w:eastAsia="fr-FR"/>
        </w:rPr>
      </w:pPr>
    </w:p>
    <w:p w14:paraId="5186C776" w14:textId="5B8A6851" w:rsidR="009B1CD0" w:rsidRPr="00C06E74" w:rsidRDefault="00341E0A" w:rsidP="009B45B9">
      <w:pPr>
        <w:pStyle w:val="fcasegauche"/>
        <w:tabs>
          <w:tab w:val="left" w:pos="426"/>
          <w:tab w:val="left" w:pos="851"/>
        </w:tabs>
        <w:spacing w:after="0"/>
        <w:ind w:left="0" w:firstLine="0"/>
        <w:jc w:val="left"/>
        <w:rPr>
          <w:rFonts w:ascii="Verdana" w:hAnsi="Verdana" w:cs="Arial"/>
          <w:i/>
          <w:sz w:val="18"/>
          <w:szCs w:val="18"/>
        </w:rPr>
      </w:pPr>
      <w:r w:rsidRPr="00C06E74">
        <w:rPr>
          <w:rFonts w:ascii="Verdana" w:hAnsi="Verdana" w:cs="Arial"/>
        </w:rPr>
        <w:t>L</w:t>
      </w:r>
      <w:r w:rsidR="00FF1E88" w:rsidRPr="00C06E74">
        <w:rPr>
          <w:rFonts w:ascii="Verdana" w:hAnsi="Verdana" w:cs="Arial"/>
        </w:rPr>
        <w:t>’accord cadre</w:t>
      </w:r>
      <w:r w:rsidR="009B1CD0" w:rsidRPr="00C06E74">
        <w:rPr>
          <w:rFonts w:ascii="Verdana" w:hAnsi="Verdana" w:cs="Arial"/>
        </w:rPr>
        <w:t xml:space="preserve"> est reconductible :</w:t>
      </w:r>
      <w:r w:rsidR="009B1CD0" w:rsidRPr="00C06E74">
        <w:rPr>
          <w:rFonts w:ascii="Verdana" w:hAnsi="Verdana"/>
        </w:rPr>
        <w:tab/>
      </w:r>
      <w:r w:rsidR="009B1CD0" w:rsidRPr="00C06E74">
        <w:rPr>
          <w:rFonts w:ascii="Verdana" w:hAnsi="Verdana"/>
        </w:rPr>
        <w:tab/>
      </w:r>
      <w:r w:rsidR="00FF1E88" w:rsidRPr="00C06E74">
        <w:rPr>
          <w:rFonts w:ascii="Verdana" w:hAnsi="Verdana"/>
        </w:rPr>
        <w:fldChar w:fldCharType="begin">
          <w:ffData>
            <w:name w:val=""/>
            <w:enabled/>
            <w:calcOnExit w:val="0"/>
            <w:checkBox>
              <w:size w:val="20"/>
              <w:default w:val="0"/>
            </w:checkBox>
          </w:ffData>
        </w:fldChar>
      </w:r>
      <w:r w:rsidR="00FF1E88" w:rsidRPr="00C06E74">
        <w:rPr>
          <w:rFonts w:ascii="Verdana" w:hAnsi="Verdana"/>
        </w:rPr>
        <w:instrText xml:space="preserve"> FORMCHECKBOX </w:instrText>
      </w:r>
      <w:r w:rsidR="00FF1E88" w:rsidRPr="00C06E74">
        <w:rPr>
          <w:rFonts w:ascii="Verdana" w:hAnsi="Verdana"/>
        </w:rPr>
      </w:r>
      <w:r w:rsidR="00FF1E88" w:rsidRPr="00C06E74">
        <w:rPr>
          <w:rFonts w:ascii="Verdana" w:hAnsi="Verdana"/>
        </w:rPr>
        <w:fldChar w:fldCharType="separate"/>
      </w:r>
      <w:r w:rsidR="00FF1E88" w:rsidRPr="00C06E74">
        <w:rPr>
          <w:rFonts w:ascii="Verdana" w:hAnsi="Verdana"/>
        </w:rPr>
        <w:fldChar w:fldCharType="end"/>
      </w:r>
      <w:r w:rsidR="009B1CD0" w:rsidRPr="00C06E74">
        <w:rPr>
          <w:rFonts w:ascii="Verdana" w:hAnsi="Verdana"/>
        </w:rPr>
        <w:tab/>
        <w:t>NON</w:t>
      </w:r>
      <w:r w:rsidR="009B1CD0" w:rsidRPr="00C06E74">
        <w:rPr>
          <w:rFonts w:ascii="Verdana" w:hAnsi="Verdana"/>
        </w:rPr>
        <w:tab/>
      </w:r>
      <w:r w:rsidR="009B1CD0" w:rsidRPr="00C06E74">
        <w:rPr>
          <w:rFonts w:ascii="Verdana" w:hAnsi="Verdana"/>
        </w:rPr>
        <w:tab/>
      </w:r>
      <w:r w:rsidR="009B1CD0" w:rsidRPr="00C06E74">
        <w:rPr>
          <w:rFonts w:ascii="Verdana" w:hAnsi="Verdana"/>
        </w:rPr>
        <w:tab/>
      </w:r>
      <w:r w:rsidR="00F37DFE" w:rsidRPr="00C06E74">
        <w:rPr>
          <w:rFonts w:ascii="Verdana" w:hAnsi="Verdana"/>
        </w:rPr>
        <w:fldChar w:fldCharType="begin">
          <w:ffData>
            <w:name w:val=""/>
            <w:enabled/>
            <w:calcOnExit w:val="0"/>
            <w:checkBox>
              <w:size w:val="20"/>
              <w:default w:val="1"/>
            </w:checkBox>
          </w:ffData>
        </w:fldChar>
      </w:r>
      <w:r w:rsidR="00F37DFE" w:rsidRPr="00C06E74">
        <w:rPr>
          <w:rFonts w:ascii="Verdana" w:hAnsi="Verdana"/>
        </w:rPr>
        <w:instrText xml:space="preserve"> FORMCHECKBOX </w:instrText>
      </w:r>
      <w:r w:rsidR="00F37DFE" w:rsidRPr="00C06E74">
        <w:rPr>
          <w:rFonts w:ascii="Verdana" w:hAnsi="Verdana"/>
        </w:rPr>
      </w:r>
      <w:r w:rsidR="00F37DFE" w:rsidRPr="00C06E74">
        <w:rPr>
          <w:rFonts w:ascii="Verdana" w:hAnsi="Verdana"/>
        </w:rPr>
        <w:fldChar w:fldCharType="separate"/>
      </w:r>
      <w:r w:rsidR="00F37DFE" w:rsidRPr="00C06E74">
        <w:rPr>
          <w:rFonts w:ascii="Verdana" w:hAnsi="Verdana"/>
        </w:rPr>
        <w:fldChar w:fldCharType="end"/>
      </w:r>
      <w:r w:rsidR="009B1CD0" w:rsidRPr="00C06E74">
        <w:rPr>
          <w:rFonts w:ascii="Verdana" w:hAnsi="Verdana"/>
        </w:rPr>
        <w:tab/>
        <w:t>OUI</w:t>
      </w:r>
    </w:p>
    <w:p w14:paraId="78804BB1" w14:textId="77777777" w:rsidR="009B1CD0" w:rsidRPr="00C06E74" w:rsidRDefault="009B1CD0" w:rsidP="009B45B9">
      <w:pPr>
        <w:tabs>
          <w:tab w:val="left" w:pos="426"/>
          <w:tab w:val="left" w:pos="851"/>
        </w:tabs>
        <w:jc w:val="both"/>
        <w:rPr>
          <w:rFonts w:ascii="Verdana" w:hAnsi="Verdana" w:cs="Arial"/>
        </w:rPr>
      </w:pPr>
    </w:p>
    <w:p w14:paraId="6CE4C547" w14:textId="77777777" w:rsidR="009B1CD0" w:rsidRPr="00C06E74" w:rsidRDefault="009B1CD0" w:rsidP="009B45B9">
      <w:pPr>
        <w:tabs>
          <w:tab w:val="left" w:pos="426"/>
          <w:tab w:val="left" w:pos="851"/>
        </w:tabs>
        <w:jc w:val="both"/>
        <w:rPr>
          <w:rFonts w:ascii="Verdana" w:hAnsi="Verdana" w:cs="Arial"/>
        </w:rPr>
      </w:pPr>
      <w:r w:rsidRPr="00C06E74">
        <w:rPr>
          <w:rFonts w:ascii="Verdana" w:hAnsi="Verdana" w:cs="Arial"/>
        </w:rPr>
        <w:t>Si oui, préciser :</w:t>
      </w:r>
    </w:p>
    <w:p w14:paraId="1F7117ED" w14:textId="4DEB396B" w:rsidR="009B1CD0" w:rsidRPr="00C06E74" w:rsidRDefault="009B1CD0" w:rsidP="009B45B9">
      <w:pPr>
        <w:numPr>
          <w:ilvl w:val="0"/>
          <w:numId w:val="2"/>
        </w:numPr>
        <w:tabs>
          <w:tab w:val="left" w:pos="426"/>
          <w:tab w:val="left" w:pos="851"/>
        </w:tabs>
        <w:spacing w:before="120"/>
        <w:ind w:left="924" w:hanging="357"/>
        <w:jc w:val="both"/>
        <w:rPr>
          <w:rFonts w:ascii="Verdana" w:hAnsi="Verdana" w:cs="Arial"/>
        </w:rPr>
      </w:pPr>
      <w:r w:rsidRPr="00C06E74">
        <w:rPr>
          <w:rFonts w:ascii="Verdana" w:hAnsi="Verdana" w:cs="Arial"/>
        </w:rPr>
        <w:t>Nombre des r</w:t>
      </w:r>
      <w:r w:rsidR="00A414B6" w:rsidRPr="00C06E74">
        <w:rPr>
          <w:rFonts w:ascii="Verdana" w:hAnsi="Verdana" w:cs="Arial"/>
        </w:rPr>
        <w:t xml:space="preserve">econductions : </w:t>
      </w:r>
      <w:r w:rsidR="003E23EB" w:rsidRPr="00C06E74">
        <w:rPr>
          <w:rFonts w:ascii="Verdana" w:hAnsi="Verdana" w:cs="Arial"/>
        </w:rPr>
        <w:t>2</w:t>
      </w:r>
    </w:p>
    <w:p w14:paraId="50AF9E90" w14:textId="77777777" w:rsidR="009B1CD0" w:rsidRPr="00C06E74" w:rsidRDefault="009B1CD0" w:rsidP="009B45B9">
      <w:pPr>
        <w:numPr>
          <w:ilvl w:val="0"/>
          <w:numId w:val="2"/>
        </w:numPr>
        <w:tabs>
          <w:tab w:val="left" w:pos="426"/>
          <w:tab w:val="left" w:pos="851"/>
        </w:tabs>
        <w:spacing w:before="120"/>
        <w:ind w:left="924" w:hanging="357"/>
        <w:jc w:val="both"/>
        <w:rPr>
          <w:rFonts w:ascii="Verdana" w:hAnsi="Verdana" w:cs="Arial"/>
          <w:b/>
        </w:rPr>
      </w:pPr>
      <w:r w:rsidRPr="00C06E74">
        <w:rPr>
          <w:rFonts w:ascii="Verdana" w:hAnsi="Verdana" w:cs="Arial"/>
        </w:rPr>
        <w:t>Duré</w:t>
      </w:r>
      <w:r w:rsidR="002B6B4F" w:rsidRPr="00C06E74">
        <w:rPr>
          <w:rFonts w:ascii="Verdana" w:hAnsi="Verdana" w:cs="Arial"/>
        </w:rPr>
        <w:t xml:space="preserve">e des reconductions : </w:t>
      </w:r>
      <w:r w:rsidR="00FF1E88" w:rsidRPr="00C06E74">
        <w:rPr>
          <w:rFonts w:ascii="Verdana" w:hAnsi="Verdana" w:cs="Arial"/>
        </w:rPr>
        <w:t>12 mois</w:t>
      </w:r>
    </w:p>
    <w:p w14:paraId="759457CC" w14:textId="77777777" w:rsidR="009B1CD0" w:rsidRPr="002E42DA" w:rsidRDefault="009B1CD0" w:rsidP="009B45B9">
      <w:pPr>
        <w:tabs>
          <w:tab w:val="left" w:pos="851"/>
        </w:tabs>
        <w:jc w:val="both"/>
        <w:rPr>
          <w:rFonts w:ascii="Verdana" w:hAnsi="Verdana"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2E42DA" w14:paraId="2C0D98B2" w14:textId="77777777">
        <w:tc>
          <w:tcPr>
            <w:tcW w:w="10419" w:type="dxa"/>
            <w:shd w:val="clear" w:color="auto" w:fill="66CCFF"/>
          </w:tcPr>
          <w:p w14:paraId="56F910FD" w14:textId="77777777" w:rsidR="00845C1E" w:rsidRPr="002E42DA" w:rsidRDefault="009B1CD0" w:rsidP="009B45B9">
            <w:pPr>
              <w:tabs>
                <w:tab w:val="left" w:pos="-142"/>
                <w:tab w:val="left" w:pos="851"/>
                <w:tab w:val="left" w:pos="4111"/>
              </w:tabs>
              <w:jc w:val="both"/>
              <w:rPr>
                <w:rFonts w:ascii="Verdana" w:hAnsi="Verdana" w:cs="Arial"/>
                <w:b/>
                <w:bCs/>
                <w:sz w:val="22"/>
                <w:szCs w:val="22"/>
              </w:rPr>
            </w:pPr>
            <w:r w:rsidRPr="002E42DA">
              <w:rPr>
                <w:rFonts w:ascii="Verdana" w:hAnsi="Verdana" w:cs="Arial"/>
                <w:b/>
                <w:bCs/>
                <w:sz w:val="22"/>
                <w:szCs w:val="22"/>
              </w:rPr>
              <w:t xml:space="preserve">C - Signature </w:t>
            </w:r>
            <w:r w:rsidR="00660727" w:rsidRPr="002E42DA">
              <w:rPr>
                <w:rFonts w:ascii="Verdana" w:hAnsi="Verdana" w:cs="Arial"/>
                <w:b/>
                <w:bCs/>
                <w:sz w:val="22"/>
                <w:szCs w:val="22"/>
              </w:rPr>
              <w:t>d</w:t>
            </w:r>
            <w:r w:rsidR="001528EA" w:rsidRPr="002E42DA">
              <w:rPr>
                <w:rFonts w:ascii="Verdana" w:hAnsi="Verdana" w:cs="Arial"/>
                <w:b/>
                <w:bCs/>
                <w:sz w:val="22"/>
                <w:szCs w:val="22"/>
              </w:rPr>
              <w:t>u marché</w:t>
            </w:r>
            <w:r w:rsidRPr="002E42DA">
              <w:rPr>
                <w:rFonts w:ascii="Verdana" w:hAnsi="Verdana" w:cs="Arial"/>
                <w:b/>
                <w:bCs/>
                <w:sz w:val="22"/>
                <w:szCs w:val="22"/>
              </w:rPr>
              <w:t xml:space="preserve"> par le </w:t>
            </w:r>
            <w:r w:rsidR="00036500" w:rsidRPr="002E42DA">
              <w:rPr>
                <w:rFonts w:ascii="Verdana" w:hAnsi="Verdana" w:cs="Arial"/>
                <w:b/>
                <w:bCs/>
                <w:sz w:val="22"/>
                <w:szCs w:val="22"/>
              </w:rPr>
              <w:t>titulaire individuel ou</w:t>
            </w:r>
            <w:r w:rsidR="00354C04" w:rsidRPr="002E42DA">
              <w:rPr>
                <w:rFonts w:ascii="Verdana" w:hAnsi="Verdana" w:cs="Arial"/>
                <w:b/>
                <w:bCs/>
                <w:sz w:val="22"/>
                <w:szCs w:val="22"/>
              </w:rPr>
              <w:t>, en cas groupement, le mandataire dûment habilité ou</w:t>
            </w:r>
            <w:r w:rsidR="00036500" w:rsidRPr="002E42DA">
              <w:rPr>
                <w:rFonts w:ascii="Verdana" w:hAnsi="Verdana" w:cs="Arial"/>
                <w:b/>
                <w:bCs/>
                <w:sz w:val="22"/>
                <w:szCs w:val="22"/>
              </w:rPr>
              <w:t xml:space="preserve"> chaque membre du groupement</w:t>
            </w:r>
            <w:r w:rsidRPr="002E42DA">
              <w:rPr>
                <w:rFonts w:ascii="Verdana" w:hAnsi="Verdana" w:cs="Arial"/>
                <w:b/>
                <w:bCs/>
                <w:sz w:val="22"/>
                <w:szCs w:val="22"/>
              </w:rPr>
              <w:t>.</w:t>
            </w:r>
          </w:p>
        </w:tc>
      </w:tr>
    </w:tbl>
    <w:p w14:paraId="20A7B5E3" w14:textId="77777777" w:rsidR="009B1CD0" w:rsidRPr="002E42DA" w:rsidRDefault="009B1CD0" w:rsidP="006C4338">
      <w:pPr>
        <w:tabs>
          <w:tab w:val="left" w:pos="851"/>
        </w:tabs>
        <w:jc w:val="both"/>
        <w:rPr>
          <w:rFonts w:ascii="Verdana" w:hAnsi="Verdana"/>
        </w:rPr>
      </w:pPr>
    </w:p>
    <w:p w14:paraId="5CF99B68" w14:textId="77777777" w:rsidR="00845C1E" w:rsidRPr="002E42DA" w:rsidRDefault="00845C1E" w:rsidP="00845C1E">
      <w:pPr>
        <w:pStyle w:val="Default"/>
        <w:jc w:val="both"/>
        <w:rPr>
          <w:rFonts w:ascii="Verdana" w:hAnsi="Verdana"/>
          <w:sz w:val="20"/>
          <w:szCs w:val="20"/>
        </w:rPr>
      </w:pPr>
      <w:r w:rsidRPr="002E42DA">
        <w:rPr>
          <w:rFonts w:ascii="Verdana" w:hAnsi="Verdana"/>
          <w:b/>
          <w:sz w:val="20"/>
          <w:szCs w:val="20"/>
        </w:rPr>
        <w:t>Attention</w:t>
      </w:r>
      <w:r w:rsidRPr="002E42DA">
        <w:rPr>
          <w:rFonts w:ascii="Verdana" w:hAnsi="Verdana"/>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2E42DA">
        <w:rPr>
          <w:rFonts w:ascii="Verdana" w:hAnsi="Verdana"/>
          <w:sz w:val="20"/>
          <w:szCs w:val="20"/>
          <w:u w:val="single"/>
        </w:rPr>
        <w:t>et</w:t>
      </w:r>
      <w:r w:rsidRPr="002E42DA">
        <w:rPr>
          <w:rFonts w:ascii="Verdana" w:hAnsi="Verdana"/>
          <w:sz w:val="20"/>
          <w:szCs w:val="20"/>
        </w:rPr>
        <w:t xml:space="preserve"> le sous-traitant concerné, il convient de faire signer ce DC4 par le biais du formulaire ATTRI2.</w:t>
      </w:r>
    </w:p>
    <w:p w14:paraId="6ECBCBBB" w14:textId="77777777" w:rsidR="00845C1E" w:rsidRPr="002E42DA" w:rsidRDefault="00845C1E" w:rsidP="00332B12">
      <w:pPr>
        <w:pStyle w:val="fcase1ertab"/>
        <w:tabs>
          <w:tab w:val="left" w:pos="851"/>
        </w:tabs>
        <w:ind w:left="0" w:firstLine="0"/>
        <w:rPr>
          <w:rFonts w:ascii="Verdana" w:hAnsi="Verdana" w:cs="Arial"/>
          <w:b/>
          <w:sz w:val="22"/>
          <w:szCs w:val="22"/>
        </w:rPr>
      </w:pPr>
    </w:p>
    <w:p w14:paraId="1B53B4CE" w14:textId="77777777" w:rsidR="00332B12" w:rsidRPr="002E42DA" w:rsidRDefault="00C33268" w:rsidP="00332B12">
      <w:pPr>
        <w:pStyle w:val="fcase1ertab"/>
        <w:tabs>
          <w:tab w:val="left" w:pos="851"/>
        </w:tabs>
        <w:ind w:left="0" w:firstLine="0"/>
        <w:rPr>
          <w:rFonts w:ascii="Verdana" w:hAnsi="Verdana" w:cs="Arial"/>
          <w:i/>
          <w:sz w:val="18"/>
          <w:szCs w:val="18"/>
        </w:rPr>
      </w:pPr>
      <w:r w:rsidRPr="002E42DA">
        <w:rPr>
          <w:rFonts w:ascii="Verdana" w:hAnsi="Verdana" w:cs="Arial"/>
          <w:b/>
          <w:sz w:val="22"/>
          <w:szCs w:val="22"/>
        </w:rPr>
        <w:t xml:space="preserve">C1 – Signature </w:t>
      </w:r>
      <w:r w:rsidR="00332B12" w:rsidRPr="002E42DA">
        <w:rPr>
          <w:rFonts w:ascii="Verdana" w:hAnsi="Verdana" w:cs="Arial"/>
          <w:b/>
          <w:sz w:val="22"/>
          <w:szCs w:val="22"/>
        </w:rPr>
        <w:t>d</w:t>
      </w:r>
      <w:r w:rsidR="001528EA" w:rsidRPr="002E42DA">
        <w:rPr>
          <w:rFonts w:ascii="Verdana" w:hAnsi="Verdana" w:cs="Arial"/>
          <w:b/>
          <w:sz w:val="22"/>
          <w:szCs w:val="22"/>
        </w:rPr>
        <w:t>u marché</w:t>
      </w:r>
      <w:r w:rsidR="00332B12" w:rsidRPr="002E42DA">
        <w:rPr>
          <w:rFonts w:ascii="Verdana" w:hAnsi="Verdana" w:cs="Arial"/>
          <w:b/>
          <w:sz w:val="22"/>
          <w:szCs w:val="22"/>
        </w:rPr>
        <w:t xml:space="preserve"> par le titulaire individuel :</w:t>
      </w:r>
    </w:p>
    <w:p w14:paraId="754BFDA7" w14:textId="77777777" w:rsidR="00332B12" w:rsidRPr="002E42DA" w:rsidRDefault="00332B12" w:rsidP="00332B12">
      <w:pPr>
        <w:pStyle w:val="fcase1ertab"/>
        <w:tabs>
          <w:tab w:val="left" w:pos="851"/>
        </w:tabs>
        <w:ind w:left="0" w:firstLine="0"/>
        <w:rPr>
          <w:rFonts w:ascii="Verdana" w:hAnsi="Verdana"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2E42DA" w14:paraId="1D5DC3CB" w14:textId="77777777" w:rsidTr="009B45B9">
        <w:tc>
          <w:tcPr>
            <w:tcW w:w="4644" w:type="dxa"/>
            <w:tcBorders>
              <w:top w:val="single" w:sz="4" w:space="0" w:color="000000"/>
              <w:left w:val="single" w:sz="4" w:space="0" w:color="000000"/>
              <w:bottom w:val="single" w:sz="4" w:space="0" w:color="000000"/>
            </w:tcBorders>
            <w:vAlign w:val="center"/>
          </w:tcPr>
          <w:p w14:paraId="7F4EE00F" w14:textId="77777777" w:rsidR="00332B12" w:rsidRPr="002E42DA" w:rsidRDefault="00332B12" w:rsidP="00B054DA">
            <w:pPr>
              <w:tabs>
                <w:tab w:val="left" w:pos="851"/>
              </w:tabs>
              <w:jc w:val="center"/>
              <w:rPr>
                <w:rFonts w:ascii="Verdana" w:hAnsi="Verdana" w:cs="Arial"/>
                <w:b/>
                <w:bCs/>
              </w:rPr>
            </w:pPr>
            <w:r w:rsidRPr="002E42DA">
              <w:rPr>
                <w:rFonts w:ascii="Verdana" w:hAnsi="Verdana" w:cs="Arial"/>
                <w:b/>
                <w:bCs/>
              </w:rPr>
              <w:t>Nom, prénom et qualité</w:t>
            </w:r>
          </w:p>
          <w:p w14:paraId="0FF68AF9" w14:textId="77777777" w:rsidR="00332B12" w:rsidRPr="002E42DA" w:rsidRDefault="00332B12" w:rsidP="00B054DA">
            <w:pPr>
              <w:tabs>
                <w:tab w:val="left" w:pos="851"/>
              </w:tabs>
              <w:jc w:val="center"/>
              <w:rPr>
                <w:rFonts w:ascii="Verdana" w:hAnsi="Verdana" w:cs="Arial"/>
                <w:b/>
                <w:bCs/>
              </w:rPr>
            </w:pPr>
            <w:r w:rsidRPr="002E42DA">
              <w:rPr>
                <w:rFonts w:ascii="Verdana" w:hAnsi="Verdana" w:cs="Arial"/>
                <w:b/>
                <w:bCs/>
              </w:rPr>
              <w:t>du signataire (*)</w:t>
            </w:r>
          </w:p>
        </w:tc>
        <w:tc>
          <w:tcPr>
            <w:tcW w:w="2694" w:type="dxa"/>
            <w:tcBorders>
              <w:top w:val="single" w:sz="4" w:space="0" w:color="000000"/>
              <w:left w:val="single" w:sz="4" w:space="0" w:color="000000"/>
              <w:bottom w:val="single" w:sz="4" w:space="0" w:color="000000"/>
            </w:tcBorders>
            <w:vAlign w:val="center"/>
          </w:tcPr>
          <w:p w14:paraId="003E3F1D" w14:textId="77777777" w:rsidR="00332B12" w:rsidRPr="002E42DA" w:rsidRDefault="00332B12" w:rsidP="00B054DA">
            <w:pPr>
              <w:tabs>
                <w:tab w:val="left" w:pos="851"/>
              </w:tabs>
              <w:jc w:val="center"/>
              <w:rPr>
                <w:rFonts w:ascii="Verdana" w:hAnsi="Verdana" w:cs="Arial"/>
                <w:b/>
                <w:bCs/>
              </w:rPr>
            </w:pPr>
            <w:r w:rsidRPr="002E42DA">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F07E80A" w14:textId="77777777" w:rsidR="00332B12" w:rsidRPr="002E42DA" w:rsidRDefault="00332B12" w:rsidP="00B054DA">
            <w:pPr>
              <w:tabs>
                <w:tab w:val="left" w:pos="851"/>
              </w:tabs>
              <w:jc w:val="center"/>
              <w:rPr>
                <w:rFonts w:ascii="Verdana" w:hAnsi="Verdana" w:cs="Arial"/>
                <w:b/>
                <w:bCs/>
              </w:rPr>
            </w:pPr>
            <w:r w:rsidRPr="002E42DA">
              <w:rPr>
                <w:rFonts w:ascii="Verdana" w:hAnsi="Verdana" w:cs="Arial"/>
                <w:b/>
                <w:bCs/>
              </w:rPr>
              <w:t>Signature</w:t>
            </w:r>
          </w:p>
        </w:tc>
      </w:tr>
      <w:tr w:rsidR="00332B12" w:rsidRPr="002E42DA" w14:paraId="61A6979D" w14:textId="77777777" w:rsidTr="009B45B9">
        <w:trPr>
          <w:trHeight w:val="1021"/>
        </w:trPr>
        <w:tc>
          <w:tcPr>
            <w:tcW w:w="4644" w:type="dxa"/>
            <w:tcBorders>
              <w:top w:val="single" w:sz="4" w:space="0" w:color="000000"/>
              <w:left w:val="single" w:sz="4" w:space="0" w:color="000000"/>
              <w:bottom w:val="single" w:sz="4" w:space="0" w:color="auto"/>
            </w:tcBorders>
          </w:tcPr>
          <w:p w14:paraId="312D03DC" w14:textId="77777777" w:rsidR="00332B12" w:rsidRPr="002E42DA"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bottom w:val="single" w:sz="4" w:space="0" w:color="auto"/>
            </w:tcBorders>
          </w:tcPr>
          <w:p w14:paraId="26F9E2D8" w14:textId="77777777" w:rsidR="00332B12" w:rsidRPr="002E42DA"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bottom w:val="single" w:sz="4" w:space="0" w:color="auto"/>
              <w:right w:val="single" w:sz="4" w:space="0" w:color="000000"/>
            </w:tcBorders>
          </w:tcPr>
          <w:p w14:paraId="5B803CBA" w14:textId="77777777" w:rsidR="00332B12" w:rsidRPr="002E42DA" w:rsidRDefault="00332B12" w:rsidP="00B054DA">
            <w:pPr>
              <w:tabs>
                <w:tab w:val="left" w:pos="851"/>
              </w:tabs>
              <w:snapToGrid w:val="0"/>
              <w:jc w:val="both"/>
              <w:rPr>
                <w:rFonts w:ascii="Verdana" w:hAnsi="Verdana" w:cs="Arial"/>
                <w:b/>
                <w:bCs/>
              </w:rPr>
            </w:pPr>
          </w:p>
        </w:tc>
      </w:tr>
    </w:tbl>
    <w:p w14:paraId="79D8E055" w14:textId="77777777" w:rsidR="00666BA5" w:rsidRDefault="00666BA5" w:rsidP="002904AF">
      <w:pPr>
        <w:tabs>
          <w:tab w:val="left" w:pos="851"/>
        </w:tabs>
        <w:jc w:val="both"/>
        <w:rPr>
          <w:rFonts w:ascii="Verdana" w:hAnsi="Verdana" w:cs="Arial"/>
          <w:sz w:val="18"/>
          <w:szCs w:val="18"/>
        </w:rPr>
      </w:pPr>
    </w:p>
    <w:p w14:paraId="4F135F64" w14:textId="2C66ABC8" w:rsidR="002904AF" w:rsidRPr="002E42DA" w:rsidRDefault="002904AF" w:rsidP="002904AF">
      <w:pPr>
        <w:tabs>
          <w:tab w:val="left" w:pos="851"/>
        </w:tabs>
        <w:jc w:val="both"/>
        <w:rPr>
          <w:rFonts w:ascii="Verdana" w:hAnsi="Verdana" w:cs="Arial"/>
        </w:rPr>
      </w:pPr>
      <w:r w:rsidRPr="002E42DA">
        <w:rPr>
          <w:rFonts w:ascii="Verdana" w:hAnsi="Verdana" w:cs="Arial"/>
          <w:sz w:val="18"/>
          <w:szCs w:val="18"/>
        </w:rPr>
        <w:t>(*) Le signataire doit avoir le pouvoir d’engager la personne qu’il représente.</w:t>
      </w:r>
    </w:p>
    <w:p w14:paraId="30D85D2C" w14:textId="77777777" w:rsidR="00666BA5" w:rsidRPr="002E42DA" w:rsidRDefault="00666BA5" w:rsidP="00332B12">
      <w:pPr>
        <w:pStyle w:val="fcase1ertab"/>
        <w:tabs>
          <w:tab w:val="left" w:pos="851"/>
        </w:tabs>
        <w:ind w:left="0" w:firstLine="0"/>
        <w:rPr>
          <w:rFonts w:ascii="Verdana" w:hAnsi="Verdana" w:cs="Arial"/>
          <w:b/>
          <w:sz w:val="22"/>
          <w:szCs w:val="22"/>
        </w:rPr>
      </w:pPr>
    </w:p>
    <w:p w14:paraId="59A2FFEC" w14:textId="77777777" w:rsidR="00332B12" w:rsidRPr="002E42DA" w:rsidRDefault="00C33268" w:rsidP="00332B12">
      <w:pPr>
        <w:pStyle w:val="fcase1ertab"/>
        <w:tabs>
          <w:tab w:val="left" w:pos="851"/>
        </w:tabs>
        <w:ind w:left="0" w:firstLine="0"/>
        <w:rPr>
          <w:rFonts w:ascii="Verdana" w:hAnsi="Verdana" w:cs="Arial"/>
          <w:i/>
          <w:sz w:val="18"/>
          <w:szCs w:val="18"/>
        </w:rPr>
      </w:pPr>
      <w:r w:rsidRPr="002E42DA">
        <w:rPr>
          <w:rFonts w:ascii="Verdana" w:hAnsi="Verdana" w:cs="Arial"/>
          <w:b/>
          <w:sz w:val="22"/>
          <w:szCs w:val="22"/>
        </w:rPr>
        <w:t xml:space="preserve">C2 – Signature </w:t>
      </w:r>
      <w:r w:rsidR="00332B12" w:rsidRPr="002E42DA">
        <w:rPr>
          <w:rFonts w:ascii="Verdana" w:hAnsi="Verdana" w:cs="Arial"/>
          <w:b/>
          <w:sz w:val="22"/>
          <w:szCs w:val="22"/>
        </w:rPr>
        <w:t>d</w:t>
      </w:r>
      <w:r w:rsidR="001528EA" w:rsidRPr="002E42DA">
        <w:rPr>
          <w:rFonts w:ascii="Verdana" w:hAnsi="Verdana" w:cs="Arial"/>
          <w:b/>
          <w:sz w:val="22"/>
          <w:szCs w:val="22"/>
        </w:rPr>
        <w:t>u marché</w:t>
      </w:r>
      <w:r w:rsidR="00332B12" w:rsidRPr="002E42DA">
        <w:rPr>
          <w:rFonts w:ascii="Verdana" w:hAnsi="Verdana" w:cs="Arial"/>
          <w:b/>
          <w:sz w:val="22"/>
          <w:szCs w:val="22"/>
        </w:rPr>
        <w:t xml:space="preserve"> en cas de groupement :</w:t>
      </w:r>
    </w:p>
    <w:p w14:paraId="5D40E716" w14:textId="77777777" w:rsidR="00332B12" w:rsidRPr="002E42DA" w:rsidRDefault="00332B12" w:rsidP="006C4338">
      <w:pPr>
        <w:tabs>
          <w:tab w:val="left" w:pos="851"/>
        </w:tabs>
        <w:jc w:val="both"/>
        <w:rPr>
          <w:rFonts w:ascii="Verdana" w:hAnsi="Verdana"/>
        </w:rPr>
      </w:pPr>
    </w:p>
    <w:p w14:paraId="1DEE157B" w14:textId="77777777" w:rsidR="00845C1E" w:rsidRPr="002E42DA" w:rsidRDefault="002904AF" w:rsidP="00845C1E">
      <w:pPr>
        <w:tabs>
          <w:tab w:val="left" w:pos="851"/>
        </w:tabs>
        <w:jc w:val="both"/>
        <w:rPr>
          <w:rFonts w:ascii="Verdana" w:hAnsi="Verdana" w:cs="Arial"/>
          <w:sz w:val="18"/>
          <w:szCs w:val="18"/>
        </w:rPr>
      </w:pPr>
      <w:r w:rsidRPr="002E42DA">
        <w:rPr>
          <w:rFonts w:ascii="Verdana" w:hAnsi="Verdana" w:cs="Arial"/>
        </w:rPr>
        <w:t>L</w:t>
      </w:r>
      <w:r w:rsidR="00036500" w:rsidRPr="002E42DA">
        <w:rPr>
          <w:rFonts w:ascii="Verdana" w:hAnsi="Verdana" w:cs="Arial"/>
        </w:rPr>
        <w:t xml:space="preserve">es membres </w:t>
      </w:r>
      <w:r w:rsidRPr="002E42DA">
        <w:rPr>
          <w:rFonts w:ascii="Verdana" w:hAnsi="Verdana" w:cs="Arial"/>
        </w:rPr>
        <w:t xml:space="preserve">du groupement d’opérateurs économiques </w:t>
      </w:r>
      <w:r w:rsidR="00036500" w:rsidRPr="002E42DA">
        <w:rPr>
          <w:rFonts w:ascii="Verdana" w:hAnsi="Verdana" w:cs="Arial"/>
        </w:rPr>
        <w:t>désignent le mandataire suivant</w:t>
      </w:r>
      <w:r w:rsidR="00845C1E" w:rsidRPr="002E42DA">
        <w:rPr>
          <w:rFonts w:ascii="Verdana" w:hAnsi="Verdana" w:cs="Arial"/>
        </w:rPr>
        <w:t xml:space="preserve"> </w:t>
      </w:r>
      <w:r w:rsidR="00845C1E" w:rsidRPr="002E42DA">
        <w:rPr>
          <w:rFonts w:ascii="Verdana" w:hAnsi="Verdana" w:cs="Arial"/>
          <w:i/>
          <w:sz w:val="18"/>
          <w:szCs w:val="18"/>
        </w:rPr>
        <w:t>(</w:t>
      </w:r>
      <w:hyperlink r:id="rId19" w:history="1">
        <w:r w:rsidR="00845C1E" w:rsidRPr="002E42DA">
          <w:rPr>
            <w:rStyle w:val="Lienhypertexte"/>
            <w:rFonts w:ascii="Verdana" w:hAnsi="Verdana" w:cs="Arial"/>
            <w:i/>
            <w:sz w:val="18"/>
            <w:szCs w:val="18"/>
          </w:rPr>
          <w:t>article R. 2142-23</w:t>
        </w:r>
      </w:hyperlink>
      <w:r w:rsidR="00845C1E" w:rsidRPr="002E42DA">
        <w:rPr>
          <w:rFonts w:ascii="Verdana" w:hAnsi="Verdana" w:cs="Arial"/>
          <w:i/>
          <w:sz w:val="18"/>
          <w:szCs w:val="18"/>
        </w:rPr>
        <w:t xml:space="preserve"> du </w:t>
      </w:r>
      <w:r w:rsidR="00ED1218" w:rsidRPr="002E42DA">
        <w:rPr>
          <w:rFonts w:ascii="Verdana" w:hAnsi="Verdana" w:cs="Arial"/>
          <w:i/>
          <w:sz w:val="18"/>
          <w:szCs w:val="18"/>
        </w:rPr>
        <w:t>C</w:t>
      </w:r>
      <w:r w:rsidR="00845C1E" w:rsidRPr="002E42DA">
        <w:rPr>
          <w:rFonts w:ascii="Verdana" w:hAnsi="Verdana" w:cs="Arial"/>
          <w:i/>
          <w:sz w:val="18"/>
          <w:szCs w:val="18"/>
        </w:rPr>
        <w:t>ode de la commande publique) </w:t>
      </w:r>
      <w:r w:rsidR="00845C1E" w:rsidRPr="002E42DA">
        <w:rPr>
          <w:rFonts w:ascii="Verdana" w:hAnsi="Verdana" w:cs="Arial"/>
          <w:sz w:val="18"/>
          <w:szCs w:val="18"/>
        </w:rPr>
        <w:t>:</w:t>
      </w:r>
    </w:p>
    <w:p w14:paraId="51BAC508" w14:textId="77777777" w:rsidR="00036500" w:rsidRPr="002E42DA" w:rsidRDefault="00036500" w:rsidP="005846FB">
      <w:pPr>
        <w:tabs>
          <w:tab w:val="left" w:pos="851"/>
        </w:tabs>
        <w:rPr>
          <w:rFonts w:ascii="Verdana" w:hAnsi="Verdana" w:cs="Arial"/>
          <w:i/>
          <w:sz w:val="18"/>
          <w:szCs w:val="18"/>
        </w:rPr>
      </w:pPr>
      <w:r w:rsidRPr="002E42DA">
        <w:rPr>
          <w:rFonts w:ascii="Verdana" w:hAnsi="Verdana" w:cs="Arial"/>
          <w:i/>
          <w:sz w:val="18"/>
          <w:szCs w:val="18"/>
        </w:rPr>
        <w:t>[Indiquer le nom commercial et la dénomination sociale du mandataire]</w:t>
      </w:r>
    </w:p>
    <w:p w14:paraId="0525AA56" w14:textId="77777777" w:rsidR="00332B12" w:rsidRPr="002E42DA" w:rsidRDefault="00332B12" w:rsidP="00710FD6">
      <w:pPr>
        <w:tabs>
          <w:tab w:val="left" w:pos="851"/>
        </w:tabs>
        <w:rPr>
          <w:rFonts w:ascii="Verdana" w:hAnsi="Verdana" w:cs="Arial"/>
        </w:rPr>
      </w:pPr>
    </w:p>
    <w:p w14:paraId="11046456" w14:textId="77777777" w:rsidR="00036500" w:rsidRPr="002E42DA" w:rsidRDefault="004A7169" w:rsidP="00710FD6">
      <w:pPr>
        <w:pStyle w:val="fcase1ertab"/>
        <w:tabs>
          <w:tab w:val="left" w:pos="851"/>
        </w:tabs>
        <w:ind w:left="0" w:firstLine="0"/>
        <w:rPr>
          <w:rFonts w:ascii="Verdana" w:hAnsi="Verdana" w:cs="Arial"/>
        </w:rPr>
      </w:pPr>
      <w:r w:rsidRPr="002E42DA">
        <w:rPr>
          <w:rFonts w:ascii="Verdana" w:hAnsi="Verdana" w:cs="Arial"/>
        </w:rPr>
        <w:t xml:space="preserve">En cas de groupement conjoint, </w:t>
      </w:r>
      <w:r w:rsidR="00036500" w:rsidRPr="002E42DA">
        <w:rPr>
          <w:rFonts w:ascii="Verdana" w:hAnsi="Verdana" w:cs="Arial"/>
        </w:rPr>
        <w:t xml:space="preserve">le mandataire </w:t>
      </w:r>
      <w:r w:rsidRPr="002E42DA">
        <w:rPr>
          <w:rFonts w:ascii="Verdana" w:hAnsi="Verdana" w:cs="Arial"/>
        </w:rPr>
        <w:t xml:space="preserve">du groupement </w:t>
      </w:r>
      <w:r w:rsidR="00036500" w:rsidRPr="002E42DA">
        <w:rPr>
          <w:rFonts w:ascii="Verdana" w:hAnsi="Verdana" w:cs="Arial"/>
        </w:rPr>
        <w:t>est :</w:t>
      </w:r>
    </w:p>
    <w:p w14:paraId="7089E878" w14:textId="77777777" w:rsidR="00036500" w:rsidRPr="002E42DA" w:rsidRDefault="00036500" w:rsidP="00E47798">
      <w:pPr>
        <w:pStyle w:val="fcase1ertab"/>
        <w:tabs>
          <w:tab w:val="left" w:pos="851"/>
        </w:tabs>
        <w:rPr>
          <w:rFonts w:ascii="Verdana" w:hAnsi="Verdana" w:cs="Arial"/>
        </w:rPr>
      </w:pPr>
      <w:r w:rsidRPr="002E42DA">
        <w:rPr>
          <w:rFonts w:ascii="Verdana" w:hAnsi="Verdana" w:cs="Arial"/>
          <w:i/>
          <w:iCs/>
          <w:sz w:val="18"/>
          <w:szCs w:val="18"/>
        </w:rPr>
        <w:t>(Cocher la case correspondante.)</w:t>
      </w:r>
    </w:p>
    <w:p w14:paraId="4F6F469F" w14:textId="4B8170DD" w:rsidR="009B1CD0" w:rsidRPr="002E42DA" w:rsidRDefault="00354C04" w:rsidP="00666BA5">
      <w:pPr>
        <w:pStyle w:val="fcase1ertab"/>
        <w:tabs>
          <w:tab w:val="clear" w:pos="426"/>
          <w:tab w:val="left" w:pos="851"/>
        </w:tabs>
        <w:spacing w:before="120"/>
        <w:ind w:left="0" w:firstLine="851"/>
        <w:rPr>
          <w:rFonts w:ascii="Verdana" w:hAnsi="Verdana" w:cs="Arial"/>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Pr="002E42DA">
        <w:rPr>
          <w:rFonts w:ascii="Verdana" w:hAnsi="Verdana" w:cs="Arial"/>
          <w:i/>
          <w:iCs/>
        </w:rPr>
        <w:t xml:space="preserve"> </w:t>
      </w:r>
      <w:r w:rsidRPr="002E42DA">
        <w:rPr>
          <w:rFonts w:ascii="Verdana" w:hAnsi="Verdana" w:cs="Arial"/>
        </w:rPr>
        <w:t>conjoint</w:t>
      </w:r>
      <w:r w:rsidRPr="002E42DA">
        <w:rPr>
          <w:rFonts w:ascii="Verdana" w:hAnsi="Verdana" w:cs="Arial"/>
        </w:rPr>
        <w:tab/>
      </w:r>
      <w:r w:rsidRPr="002E42DA">
        <w:rPr>
          <w:rFonts w:ascii="Verdana" w:hAnsi="Verdana" w:cs="Arial"/>
        </w:rPr>
        <w:tab/>
        <w:t>OU</w:t>
      </w:r>
      <w:r w:rsidRPr="002E42DA">
        <w:rPr>
          <w:rFonts w:ascii="Verdana" w:hAnsi="Verdana" w:cs="Arial"/>
        </w:rPr>
        <w:tab/>
      </w:r>
      <w:r w:rsidRPr="002E42DA">
        <w:rPr>
          <w:rFonts w:ascii="Verdana" w:hAnsi="Verdana" w:cs="Arial"/>
        </w:rPr>
        <w:tab/>
      </w: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Pr="002E42DA">
        <w:rPr>
          <w:rFonts w:ascii="Verdana" w:hAnsi="Verdana" w:cs="Arial"/>
          <w:iCs/>
        </w:rPr>
        <w:t xml:space="preserve"> </w:t>
      </w:r>
      <w:r w:rsidRPr="002E42DA">
        <w:rPr>
          <w:rFonts w:ascii="Verdana" w:hAnsi="Verdana" w:cs="Arial"/>
        </w:rPr>
        <w:t>solidaire</w:t>
      </w:r>
    </w:p>
    <w:p w14:paraId="7AF52B2F" w14:textId="77777777" w:rsidR="001C733C" w:rsidRPr="002E42DA" w:rsidRDefault="001C733C" w:rsidP="00CD46CC">
      <w:pPr>
        <w:tabs>
          <w:tab w:val="left" w:pos="851"/>
        </w:tabs>
        <w:rPr>
          <w:rFonts w:ascii="Verdana" w:hAnsi="Verdana" w:cs="Arial"/>
        </w:rPr>
      </w:pPr>
    </w:p>
    <w:p w14:paraId="2A8699B8" w14:textId="77777777" w:rsidR="002904AF" w:rsidRPr="002E42DA" w:rsidRDefault="0021527A" w:rsidP="001C733C">
      <w:pPr>
        <w:pStyle w:val="fcasegauche"/>
        <w:tabs>
          <w:tab w:val="left" w:pos="426"/>
          <w:tab w:val="left" w:pos="851"/>
        </w:tabs>
        <w:spacing w:after="0"/>
        <w:ind w:left="0" w:firstLine="0"/>
        <w:jc w:val="left"/>
        <w:rPr>
          <w:rFonts w:ascii="Verdana" w:hAnsi="Verdana" w:cs="Arial"/>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Pr="002E42DA">
        <w:rPr>
          <w:rFonts w:ascii="Verdana" w:hAnsi="Verdana"/>
        </w:rPr>
        <w:t xml:space="preserve"> </w:t>
      </w:r>
      <w:r w:rsidR="001C733C" w:rsidRPr="002E42DA">
        <w:rPr>
          <w:rFonts w:ascii="Verdana" w:hAnsi="Verdana" w:cs="Arial"/>
        </w:rPr>
        <w:t>Les membres du groupement</w:t>
      </w:r>
      <w:r w:rsidRPr="002E42DA">
        <w:rPr>
          <w:rFonts w:ascii="Verdana" w:hAnsi="Verdana" w:cs="Arial"/>
        </w:rPr>
        <w:t xml:space="preserve"> ont donné mandat</w:t>
      </w:r>
      <w:r w:rsidR="007F68A6" w:rsidRPr="002E42DA">
        <w:rPr>
          <w:rFonts w:ascii="Verdana" w:hAnsi="Verdana" w:cs="Arial"/>
        </w:rPr>
        <w:t xml:space="preserve"> au mandataire, qui signe le présent acte d’engagement</w:t>
      </w:r>
      <w:r w:rsidR="002904AF" w:rsidRPr="002E42DA">
        <w:rPr>
          <w:rFonts w:ascii="Verdana" w:hAnsi="Verdana" w:cs="Arial"/>
        </w:rPr>
        <w:t> :</w:t>
      </w:r>
    </w:p>
    <w:p w14:paraId="08C3F433" w14:textId="77777777" w:rsidR="001C733C" w:rsidRPr="002E42DA" w:rsidRDefault="001C733C" w:rsidP="001C733C">
      <w:pPr>
        <w:tabs>
          <w:tab w:val="left" w:pos="851"/>
        </w:tabs>
        <w:rPr>
          <w:rFonts w:ascii="Verdana" w:hAnsi="Verdana" w:cs="Arial"/>
        </w:rPr>
      </w:pPr>
      <w:r w:rsidRPr="002E42DA">
        <w:rPr>
          <w:rFonts w:ascii="Verdana" w:hAnsi="Verdana" w:cs="Arial"/>
          <w:i/>
          <w:sz w:val="18"/>
          <w:szCs w:val="18"/>
        </w:rPr>
        <w:t xml:space="preserve">(Cocher la </w:t>
      </w:r>
      <w:r w:rsidR="002904AF" w:rsidRPr="002E42DA">
        <w:rPr>
          <w:rFonts w:ascii="Verdana" w:hAnsi="Verdana" w:cs="Arial"/>
          <w:i/>
          <w:sz w:val="18"/>
          <w:szCs w:val="18"/>
        </w:rPr>
        <w:t xml:space="preserve">ou les </w:t>
      </w:r>
      <w:r w:rsidRPr="002E42DA">
        <w:rPr>
          <w:rFonts w:ascii="Verdana" w:hAnsi="Verdana" w:cs="Arial"/>
          <w:i/>
          <w:sz w:val="18"/>
          <w:szCs w:val="18"/>
        </w:rPr>
        <w:t>case</w:t>
      </w:r>
      <w:r w:rsidR="002904AF" w:rsidRPr="002E42DA">
        <w:rPr>
          <w:rFonts w:ascii="Verdana" w:hAnsi="Verdana" w:cs="Arial"/>
          <w:i/>
          <w:sz w:val="18"/>
          <w:szCs w:val="18"/>
        </w:rPr>
        <w:t>s</w:t>
      </w:r>
      <w:r w:rsidRPr="002E42DA">
        <w:rPr>
          <w:rFonts w:ascii="Verdana" w:hAnsi="Verdana" w:cs="Arial"/>
          <w:i/>
          <w:sz w:val="18"/>
          <w:szCs w:val="18"/>
        </w:rPr>
        <w:t xml:space="preserve"> correspondante</w:t>
      </w:r>
      <w:r w:rsidR="002904AF" w:rsidRPr="002E42DA">
        <w:rPr>
          <w:rFonts w:ascii="Verdana" w:hAnsi="Verdana" w:cs="Arial"/>
          <w:i/>
          <w:sz w:val="18"/>
          <w:szCs w:val="18"/>
        </w:rPr>
        <w:t>s</w:t>
      </w:r>
      <w:r w:rsidRPr="002E42DA">
        <w:rPr>
          <w:rFonts w:ascii="Verdana" w:hAnsi="Verdana" w:cs="Arial"/>
          <w:i/>
          <w:sz w:val="18"/>
          <w:szCs w:val="18"/>
        </w:rPr>
        <w:t>.)</w:t>
      </w:r>
    </w:p>
    <w:p w14:paraId="7AEC1FA2" w14:textId="77777777" w:rsidR="003E23EB" w:rsidRDefault="003E23EB" w:rsidP="001C733C">
      <w:pPr>
        <w:pStyle w:val="fcasegauche"/>
        <w:tabs>
          <w:tab w:val="left" w:pos="426"/>
          <w:tab w:val="left" w:pos="851"/>
        </w:tabs>
        <w:spacing w:after="0"/>
        <w:ind w:left="0" w:firstLine="0"/>
        <w:jc w:val="left"/>
        <w:rPr>
          <w:rFonts w:ascii="Verdana" w:hAnsi="Verdana" w:cs="Arial"/>
        </w:rPr>
      </w:pPr>
    </w:p>
    <w:p w14:paraId="747FAE74" w14:textId="77777777" w:rsidR="003E23EB" w:rsidRPr="002E42DA" w:rsidRDefault="003E23EB" w:rsidP="001C733C">
      <w:pPr>
        <w:pStyle w:val="fcasegauche"/>
        <w:tabs>
          <w:tab w:val="left" w:pos="426"/>
          <w:tab w:val="left" w:pos="851"/>
        </w:tabs>
        <w:spacing w:after="0"/>
        <w:ind w:left="0" w:firstLine="0"/>
        <w:jc w:val="left"/>
        <w:rPr>
          <w:rFonts w:ascii="Verdana" w:hAnsi="Verdana" w:cs="Arial"/>
        </w:rPr>
      </w:pPr>
    </w:p>
    <w:p w14:paraId="10069DF6" w14:textId="77777777" w:rsidR="002904AF" w:rsidRPr="002E42DA" w:rsidRDefault="001C733C" w:rsidP="009B45B9">
      <w:pPr>
        <w:tabs>
          <w:tab w:val="left" w:pos="851"/>
        </w:tabs>
        <w:ind w:left="1695" w:hanging="1695"/>
        <w:rPr>
          <w:rFonts w:ascii="Verdana" w:hAnsi="Verdana" w:cs="Arial"/>
        </w:rPr>
      </w:pPr>
      <w:r w:rsidRPr="002E42DA">
        <w:rPr>
          <w:rFonts w:ascii="Verdana" w:hAnsi="Verdana"/>
        </w:rPr>
        <w:tab/>
      </w: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Pr="002E42DA">
        <w:rPr>
          <w:rFonts w:ascii="Verdana" w:hAnsi="Verdana"/>
        </w:rPr>
        <w:tab/>
      </w:r>
      <w:r w:rsidR="002904AF" w:rsidRPr="002E42DA">
        <w:rPr>
          <w:rFonts w:ascii="Verdana" w:hAnsi="Verdana" w:cs="Arial"/>
        </w:rPr>
        <w:t>pour signer le présent acte d’engagement en leur nom et pour leur compte</w:t>
      </w:r>
      <w:r w:rsidR="007F68A6" w:rsidRPr="002E42DA">
        <w:rPr>
          <w:rFonts w:ascii="Verdana" w:hAnsi="Verdana" w:cs="Arial"/>
        </w:rPr>
        <w:t xml:space="preserve">, </w:t>
      </w:r>
      <w:r w:rsidR="0021527A" w:rsidRPr="002E42DA">
        <w:rPr>
          <w:rFonts w:ascii="Verdana" w:hAnsi="Verdana" w:cs="Arial"/>
        </w:rPr>
        <w:t xml:space="preserve">pour les représenter vis-à-vis de l’acheteur </w:t>
      </w:r>
      <w:r w:rsidR="007F68A6" w:rsidRPr="002E42DA">
        <w:rPr>
          <w:rFonts w:ascii="Verdana" w:hAnsi="Verdana" w:cs="Arial"/>
        </w:rPr>
        <w:t>et pour coordonner l’ensemble des prestations</w:t>
      </w:r>
      <w:r w:rsidR="00983FF3" w:rsidRPr="002E42DA">
        <w:rPr>
          <w:rFonts w:ascii="Verdana" w:hAnsi="Verdana" w:cs="Arial"/>
        </w:rPr>
        <w:t> ;</w:t>
      </w:r>
    </w:p>
    <w:p w14:paraId="68E69785" w14:textId="77777777" w:rsidR="002904AF" w:rsidRPr="002E42DA" w:rsidRDefault="002904AF" w:rsidP="001C733C">
      <w:pPr>
        <w:tabs>
          <w:tab w:val="left" w:pos="851"/>
        </w:tabs>
        <w:rPr>
          <w:rFonts w:ascii="Verdana" w:hAnsi="Verdana" w:cs="Arial"/>
        </w:rPr>
      </w:pPr>
      <w:r w:rsidRPr="002E42DA">
        <w:rPr>
          <w:rFonts w:ascii="Verdana" w:hAnsi="Verdana" w:cs="Arial"/>
          <w:i/>
          <w:sz w:val="18"/>
          <w:szCs w:val="18"/>
        </w:rPr>
        <w:tab/>
      </w:r>
      <w:r w:rsidRPr="002E42DA">
        <w:rPr>
          <w:rFonts w:ascii="Verdana" w:hAnsi="Verdana" w:cs="Arial"/>
          <w:i/>
          <w:sz w:val="18"/>
          <w:szCs w:val="18"/>
        </w:rPr>
        <w:tab/>
      </w:r>
      <w:r w:rsidRPr="002E42DA">
        <w:rPr>
          <w:rFonts w:ascii="Verdana" w:hAnsi="Verdana" w:cs="Arial"/>
          <w:i/>
          <w:sz w:val="18"/>
          <w:szCs w:val="18"/>
        </w:rPr>
        <w:tab/>
        <w:t>(joindre les pouvoirs en annexe du présent document.)</w:t>
      </w:r>
    </w:p>
    <w:p w14:paraId="714FA926" w14:textId="77777777" w:rsidR="002904AF" w:rsidRPr="002E42DA" w:rsidRDefault="002904AF" w:rsidP="001C733C">
      <w:pPr>
        <w:tabs>
          <w:tab w:val="left" w:pos="851"/>
        </w:tabs>
        <w:rPr>
          <w:rFonts w:ascii="Verdana" w:hAnsi="Verdana" w:cs="Arial"/>
        </w:rPr>
      </w:pPr>
    </w:p>
    <w:p w14:paraId="1818FCDC" w14:textId="77777777" w:rsidR="002904AF" w:rsidRPr="002E42DA" w:rsidRDefault="002904AF" w:rsidP="002904AF">
      <w:pPr>
        <w:tabs>
          <w:tab w:val="left" w:pos="851"/>
        </w:tabs>
        <w:ind w:left="1701" w:hanging="850"/>
        <w:jc w:val="both"/>
        <w:rPr>
          <w:rFonts w:ascii="Verdana" w:hAnsi="Verdana" w:cs="Arial"/>
          <w:iCs/>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Pr="002E42DA">
        <w:rPr>
          <w:rFonts w:ascii="Verdana" w:hAnsi="Verdana"/>
        </w:rPr>
        <w:tab/>
      </w:r>
      <w:r w:rsidRPr="002E42DA">
        <w:rPr>
          <w:rFonts w:ascii="Verdana" w:hAnsi="Verdana" w:cs="Arial"/>
        </w:rPr>
        <w:t>pour signer, en leur nom et pour leur compte, les modifications ultérieures du mar</w:t>
      </w:r>
      <w:r w:rsidR="0021527A" w:rsidRPr="002E42DA">
        <w:rPr>
          <w:rFonts w:ascii="Verdana" w:hAnsi="Verdana" w:cs="Arial"/>
        </w:rPr>
        <w:t>ché ou de l’accord-cadre</w:t>
      </w:r>
      <w:r w:rsidRPr="002E42DA">
        <w:rPr>
          <w:rFonts w:ascii="Verdana" w:hAnsi="Verdana" w:cs="Arial"/>
        </w:rPr>
        <w:t> ;</w:t>
      </w:r>
    </w:p>
    <w:p w14:paraId="11A946B0" w14:textId="77777777" w:rsidR="00BE6078" w:rsidRPr="002E42DA" w:rsidRDefault="00BE6078" w:rsidP="00BE6078">
      <w:pPr>
        <w:tabs>
          <w:tab w:val="left" w:pos="851"/>
        </w:tabs>
        <w:rPr>
          <w:rFonts w:ascii="Verdana" w:hAnsi="Verdana" w:cs="Arial"/>
        </w:rPr>
      </w:pPr>
      <w:r w:rsidRPr="002E42DA">
        <w:rPr>
          <w:rFonts w:ascii="Verdana" w:hAnsi="Verdana" w:cs="Arial"/>
          <w:i/>
          <w:sz w:val="18"/>
          <w:szCs w:val="18"/>
        </w:rPr>
        <w:tab/>
      </w:r>
      <w:r w:rsidRPr="002E42DA">
        <w:rPr>
          <w:rFonts w:ascii="Verdana" w:hAnsi="Verdana" w:cs="Arial"/>
          <w:i/>
          <w:sz w:val="18"/>
          <w:szCs w:val="18"/>
        </w:rPr>
        <w:tab/>
      </w:r>
      <w:r w:rsidRPr="002E42DA">
        <w:rPr>
          <w:rFonts w:ascii="Verdana" w:hAnsi="Verdana" w:cs="Arial"/>
          <w:i/>
          <w:sz w:val="18"/>
          <w:szCs w:val="18"/>
        </w:rPr>
        <w:tab/>
        <w:t>(joindre les pouvoirs en annexe du présent document.)</w:t>
      </w:r>
    </w:p>
    <w:p w14:paraId="26097B59" w14:textId="77777777" w:rsidR="002904AF" w:rsidRPr="002E42DA" w:rsidRDefault="002904AF" w:rsidP="002904AF">
      <w:pPr>
        <w:tabs>
          <w:tab w:val="left" w:pos="851"/>
        </w:tabs>
        <w:rPr>
          <w:rFonts w:ascii="Verdana" w:hAnsi="Verdana" w:cs="Arial"/>
          <w:iCs/>
        </w:rPr>
      </w:pPr>
    </w:p>
    <w:p w14:paraId="54CDBBA7" w14:textId="77777777" w:rsidR="002904AF" w:rsidRPr="002E42DA" w:rsidRDefault="002904AF" w:rsidP="002904AF">
      <w:pPr>
        <w:tabs>
          <w:tab w:val="left" w:pos="851"/>
        </w:tabs>
        <w:ind w:left="1134" w:hanging="850"/>
        <w:rPr>
          <w:rFonts w:ascii="Verdana" w:hAnsi="Verdana" w:cs="Arial"/>
        </w:rPr>
      </w:pPr>
      <w:r w:rsidRPr="002E42DA">
        <w:rPr>
          <w:rFonts w:ascii="Verdana" w:hAnsi="Verdana"/>
        </w:rPr>
        <w:tab/>
      </w: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Pr="002E42DA">
        <w:rPr>
          <w:rFonts w:ascii="Verdana" w:hAnsi="Verdana" w:cs="Arial"/>
          <w:i/>
          <w:iCs/>
        </w:rPr>
        <w:t xml:space="preserve"> </w:t>
      </w:r>
      <w:r w:rsidRPr="002E42DA">
        <w:rPr>
          <w:rFonts w:ascii="Verdana" w:hAnsi="Verdana" w:cs="Arial"/>
        </w:rPr>
        <w:tab/>
        <w:t>ont donné mandat au mandataire dans les conditions définies par les pouvoirs joints en annexe.</w:t>
      </w:r>
    </w:p>
    <w:p w14:paraId="73A4E9F4" w14:textId="77777777" w:rsidR="002904AF" w:rsidRPr="002E42DA" w:rsidRDefault="002904AF" w:rsidP="002904AF">
      <w:pPr>
        <w:tabs>
          <w:tab w:val="left" w:pos="851"/>
        </w:tabs>
        <w:ind w:left="1134" w:hanging="850"/>
        <w:rPr>
          <w:rFonts w:ascii="Verdana" w:hAnsi="Verdana" w:cs="Arial"/>
          <w:i/>
          <w:sz w:val="18"/>
          <w:szCs w:val="18"/>
        </w:rPr>
      </w:pPr>
    </w:p>
    <w:p w14:paraId="18B03240" w14:textId="77777777" w:rsidR="001C733C" w:rsidRDefault="001C733C" w:rsidP="001C733C">
      <w:pPr>
        <w:tabs>
          <w:tab w:val="left" w:pos="851"/>
        </w:tabs>
        <w:rPr>
          <w:rFonts w:ascii="Verdana" w:hAnsi="Verdana" w:cs="Arial"/>
          <w:i/>
          <w:sz w:val="18"/>
          <w:szCs w:val="18"/>
        </w:rPr>
      </w:pPr>
    </w:p>
    <w:p w14:paraId="50C15744" w14:textId="77777777" w:rsidR="00C06E74" w:rsidRDefault="00C06E74" w:rsidP="001C733C">
      <w:pPr>
        <w:tabs>
          <w:tab w:val="left" w:pos="851"/>
        </w:tabs>
        <w:rPr>
          <w:rFonts w:ascii="Verdana" w:hAnsi="Verdana" w:cs="Arial"/>
          <w:i/>
          <w:sz w:val="18"/>
          <w:szCs w:val="18"/>
        </w:rPr>
      </w:pPr>
    </w:p>
    <w:p w14:paraId="6F90EE4C" w14:textId="77777777" w:rsidR="00C06E74" w:rsidRDefault="00C06E74" w:rsidP="001C733C">
      <w:pPr>
        <w:tabs>
          <w:tab w:val="left" w:pos="851"/>
        </w:tabs>
        <w:rPr>
          <w:rFonts w:ascii="Verdana" w:hAnsi="Verdana" w:cs="Arial"/>
          <w:i/>
          <w:sz w:val="18"/>
          <w:szCs w:val="18"/>
        </w:rPr>
      </w:pPr>
    </w:p>
    <w:p w14:paraId="3C7A0F77" w14:textId="77777777" w:rsidR="00C06E74" w:rsidRDefault="00C06E74" w:rsidP="001C733C">
      <w:pPr>
        <w:tabs>
          <w:tab w:val="left" w:pos="851"/>
        </w:tabs>
        <w:rPr>
          <w:rFonts w:ascii="Verdana" w:hAnsi="Verdana" w:cs="Arial"/>
          <w:i/>
          <w:sz w:val="18"/>
          <w:szCs w:val="18"/>
        </w:rPr>
      </w:pPr>
    </w:p>
    <w:p w14:paraId="4BFB4B04" w14:textId="77777777" w:rsidR="00C06E74" w:rsidRDefault="00C06E74" w:rsidP="001C733C">
      <w:pPr>
        <w:tabs>
          <w:tab w:val="left" w:pos="851"/>
        </w:tabs>
        <w:rPr>
          <w:rFonts w:ascii="Verdana" w:hAnsi="Verdana" w:cs="Arial"/>
          <w:i/>
          <w:sz w:val="18"/>
          <w:szCs w:val="18"/>
        </w:rPr>
      </w:pPr>
    </w:p>
    <w:p w14:paraId="0F8EF1E2" w14:textId="77777777" w:rsidR="00C06E74" w:rsidRPr="002E42DA" w:rsidRDefault="00C06E74" w:rsidP="001C733C">
      <w:pPr>
        <w:tabs>
          <w:tab w:val="left" w:pos="851"/>
        </w:tabs>
        <w:rPr>
          <w:rFonts w:ascii="Verdana" w:hAnsi="Verdana" w:cs="Arial"/>
          <w:i/>
          <w:sz w:val="18"/>
          <w:szCs w:val="18"/>
        </w:rPr>
      </w:pPr>
    </w:p>
    <w:p w14:paraId="3A84776C" w14:textId="77777777" w:rsidR="00036500" w:rsidRPr="002E42DA" w:rsidRDefault="004E2B70" w:rsidP="006C4338">
      <w:pPr>
        <w:tabs>
          <w:tab w:val="left" w:pos="851"/>
        </w:tabs>
        <w:rPr>
          <w:rFonts w:ascii="Verdana" w:hAnsi="Verdana" w:cs="Arial"/>
          <w:i/>
          <w:sz w:val="18"/>
          <w:szCs w:val="18"/>
        </w:rPr>
      </w:pPr>
      <w:r w:rsidRPr="002E42DA">
        <w:rPr>
          <w:rFonts w:ascii="Verdana" w:hAnsi="Verdana"/>
        </w:rPr>
        <w:tab/>
      </w:r>
      <w:r w:rsidR="0021527A" w:rsidRPr="002E42DA">
        <w:rPr>
          <w:rFonts w:ascii="Verdana" w:hAnsi="Verdana"/>
        </w:rPr>
        <w:fldChar w:fldCharType="begin">
          <w:ffData>
            <w:name w:val=""/>
            <w:enabled/>
            <w:calcOnExit w:val="0"/>
            <w:checkBox>
              <w:size w:val="20"/>
              <w:default w:val="0"/>
            </w:checkBox>
          </w:ffData>
        </w:fldChar>
      </w:r>
      <w:r w:rsidR="0021527A" w:rsidRPr="002E42DA">
        <w:rPr>
          <w:rFonts w:ascii="Verdana" w:hAnsi="Verdana"/>
        </w:rPr>
        <w:instrText xml:space="preserve"> FORMCHECKBOX </w:instrText>
      </w:r>
      <w:r w:rsidR="0021527A" w:rsidRPr="002E42DA">
        <w:rPr>
          <w:rFonts w:ascii="Verdana" w:hAnsi="Verdana"/>
        </w:rPr>
      </w:r>
      <w:r w:rsidR="0021527A" w:rsidRPr="002E42DA">
        <w:rPr>
          <w:rFonts w:ascii="Verdana" w:hAnsi="Verdana"/>
        </w:rPr>
        <w:fldChar w:fldCharType="separate"/>
      </w:r>
      <w:r w:rsidR="0021527A" w:rsidRPr="002E42DA">
        <w:rPr>
          <w:rFonts w:ascii="Verdana" w:hAnsi="Verdana"/>
        </w:rPr>
        <w:fldChar w:fldCharType="end"/>
      </w:r>
      <w:r w:rsidR="0021527A" w:rsidRPr="002E42DA">
        <w:rPr>
          <w:rFonts w:ascii="Verdana" w:hAnsi="Verdana"/>
        </w:rPr>
        <w:t xml:space="preserve"> </w:t>
      </w:r>
      <w:r w:rsidR="0021527A" w:rsidRPr="002E42DA">
        <w:rPr>
          <w:rFonts w:ascii="Verdana" w:hAnsi="Verdana" w:cs="Arial"/>
        </w:rPr>
        <w:t>L</w:t>
      </w:r>
      <w:r w:rsidR="00036500" w:rsidRPr="002E42DA">
        <w:rPr>
          <w:rFonts w:ascii="Verdana" w:hAnsi="Verdana" w:cs="Arial"/>
        </w:rPr>
        <w:t>es membres du groupement</w:t>
      </w:r>
      <w:r w:rsidR="00332B12" w:rsidRPr="002E42DA">
        <w:rPr>
          <w:rFonts w:ascii="Verdana" w:hAnsi="Verdana" w:cs="Arial"/>
        </w:rPr>
        <w:t>, qui signent le présent acte d’engagement</w:t>
      </w:r>
      <w:r w:rsidR="00036500" w:rsidRPr="002E42DA">
        <w:rPr>
          <w:rFonts w:ascii="Verdana" w:hAnsi="Verdana" w:cs="Arial"/>
        </w:rPr>
        <w:t> :</w:t>
      </w:r>
    </w:p>
    <w:p w14:paraId="06E65097" w14:textId="77777777" w:rsidR="00036500" w:rsidRPr="002E42DA" w:rsidRDefault="004E2B70" w:rsidP="006F3DF9">
      <w:pPr>
        <w:tabs>
          <w:tab w:val="left" w:pos="851"/>
        </w:tabs>
        <w:rPr>
          <w:rFonts w:ascii="Verdana" w:hAnsi="Verdana" w:cs="Arial"/>
        </w:rPr>
      </w:pPr>
      <w:r w:rsidRPr="002E42DA">
        <w:rPr>
          <w:rFonts w:ascii="Verdana" w:hAnsi="Verdana" w:cs="Arial"/>
          <w:i/>
          <w:sz w:val="18"/>
          <w:szCs w:val="18"/>
        </w:rPr>
        <w:tab/>
      </w:r>
      <w:r w:rsidR="00036500" w:rsidRPr="002E42DA">
        <w:rPr>
          <w:rFonts w:ascii="Verdana" w:hAnsi="Verdana" w:cs="Arial"/>
          <w:i/>
          <w:sz w:val="18"/>
          <w:szCs w:val="18"/>
        </w:rPr>
        <w:t>(Cocher la case correspondante.)</w:t>
      </w:r>
    </w:p>
    <w:p w14:paraId="4CAE68FA" w14:textId="77777777" w:rsidR="00036500" w:rsidRPr="002E42DA" w:rsidRDefault="00036500" w:rsidP="005846FB">
      <w:pPr>
        <w:tabs>
          <w:tab w:val="left" w:pos="851"/>
        </w:tabs>
        <w:rPr>
          <w:rFonts w:ascii="Verdana" w:hAnsi="Verdana" w:cs="Arial"/>
        </w:rPr>
      </w:pPr>
    </w:p>
    <w:p w14:paraId="59FE1A88" w14:textId="77777777" w:rsidR="00AE7831" w:rsidRPr="002E42DA" w:rsidRDefault="00AE7831" w:rsidP="009B45B9">
      <w:pPr>
        <w:tabs>
          <w:tab w:val="left" w:pos="851"/>
        </w:tabs>
        <w:ind w:left="1701" w:hanging="850"/>
        <w:jc w:val="both"/>
        <w:rPr>
          <w:rFonts w:ascii="Verdana" w:hAnsi="Verdana" w:cs="Arial"/>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Pr="002E42DA">
        <w:rPr>
          <w:rFonts w:ascii="Verdana" w:hAnsi="Verdana"/>
        </w:rPr>
        <w:tab/>
      </w:r>
      <w:r w:rsidRPr="002E42DA">
        <w:rPr>
          <w:rFonts w:ascii="Verdana" w:hAnsi="Verdana" w:cs="Arial"/>
        </w:rPr>
        <w:t>donnent mandat au mandataire, qui l’accepte, pour les représenter vis-à-vis de l’acheteur et pour coordonner l’ensemble des prestations ;</w:t>
      </w:r>
    </w:p>
    <w:p w14:paraId="044CB9D6" w14:textId="77777777" w:rsidR="00AE7831" w:rsidRPr="002E42DA" w:rsidRDefault="00AE7831" w:rsidP="009B45B9">
      <w:pPr>
        <w:tabs>
          <w:tab w:val="left" w:pos="851"/>
        </w:tabs>
        <w:ind w:left="1701" w:hanging="850"/>
        <w:jc w:val="both"/>
        <w:rPr>
          <w:rFonts w:ascii="Verdana" w:hAnsi="Verdana"/>
        </w:rPr>
      </w:pPr>
    </w:p>
    <w:p w14:paraId="058F6E20" w14:textId="777B2D30" w:rsidR="00FF1E88" w:rsidRPr="002E42DA" w:rsidRDefault="00036500" w:rsidP="00666BA5">
      <w:pPr>
        <w:tabs>
          <w:tab w:val="left" w:pos="851"/>
        </w:tabs>
        <w:ind w:left="1701" w:hanging="850"/>
        <w:jc w:val="both"/>
        <w:rPr>
          <w:rFonts w:ascii="Verdana" w:hAnsi="Verdana" w:cs="Arial"/>
          <w:iCs/>
        </w:rPr>
      </w:pPr>
      <w:r w:rsidRPr="002E42DA">
        <w:rPr>
          <w:rFonts w:ascii="Verdana" w:hAnsi="Verdana"/>
        </w:rPr>
        <w:fldChar w:fldCharType="begin">
          <w:ffData>
            <w:name w:val=""/>
            <w:enabled/>
            <w:calcOnExit w:val="0"/>
            <w:checkBox>
              <w:size w:val="20"/>
              <w:default w:val="0"/>
            </w:checkBox>
          </w:ffData>
        </w:fldChar>
      </w:r>
      <w:r w:rsidRPr="002E42DA">
        <w:rPr>
          <w:rFonts w:ascii="Verdana" w:hAnsi="Verdana"/>
        </w:rPr>
        <w:instrText xml:space="preserve"> FORMCHECKBOX </w:instrText>
      </w:r>
      <w:r w:rsidRPr="002E42DA">
        <w:rPr>
          <w:rFonts w:ascii="Verdana" w:hAnsi="Verdana"/>
        </w:rPr>
      </w:r>
      <w:r w:rsidRPr="002E42DA">
        <w:rPr>
          <w:rFonts w:ascii="Verdana" w:hAnsi="Verdana"/>
        </w:rPr>
        <w:fldChar w:fldCharType="separate"/>
      </w:r>
      <w:r w:rsidRPr="002E42DA">
        <w:rPr>
          <w:rFonts w:ascii="Verdana" w:hAnsi="Verdana"/>
        </w:rPr>
        <w:fldChar w:fldCharType="end"/>
      </w:r>
      <w:r w:rsidRPr="002E42DA">
        <w:rPr>
          <w:rFonts w:ascii="Verdana" w:hAnsi="Verdana" w:cs="Arial"/>
        </w:rPr>
        <w:tab/>
        <w:t xml:space="preserve">donnent mandat au mandataire, qui l’accepte, pour signer, en leur nom et pour leur compte, </w:t>
      </w:r>
      <w:r w:rsidR="004A7169" w:rsidRPr="002E42DA">
        <w:rPr>
          <w:rFonts w:ascii="Verdana" w:hAnsi="Verdana" w:cs="Arial"/>
        </w:rPr>
        <w:t>les</w:t>
      </w:r>
      <w:r w:rsidRPr="002E42DA">
        <w:rPr>
          <w:rFonts w:ascii="Verdana" w:hAnsi="Verdana" w:cs="Arial"/>
        </w:rPr>
        <w:t xml:space="preserve"> modifications ultérieures du marché ou de l’accord-cadre ;</w:t>
      </w:r>
    </w:p>
    <w:p w14:paraId="6A80849C" w14:textId="77777777" w:rsidR="00FF1E88" w:rsidRPr="002E42DA" w:rsidRDefault="00FF1E88" w:rsidP="006C4338">
      <w:pPr>
        <w:tabs>
          <w:tab w:val="left" w:pos="851"/>
        </w:tabs>
        <w:rPr>
          <w:rFonts w:ascii="Verdana" w:hAnsi="Verdana" w:cs="Arial"/>
          <w:iCs/>
        </w:rPr>
      </w:pPr>
    </w:p>
    <w:p w14:paraId="5F6C3D58" w14:textId="77777777" w:rsidR="00036500" w:rsidRPr="002E42DA" w:rsidRDefault="00844DAA" w:rsidP="009B45B9">
      <w:pPr>
        <w:tabs>
          <w:tab w:val="left" w:pos="851"/>
        </w:tabs>
        <w:ind w:left="1134" w:hanging="850"/>
        <w:rPr>
          <w:rFonts w:ascii="Verdana" w:hAnsi="Verdana" w:cs="Arial"/>
          <w:i/>
          <w:sz w:val="18"/>
          <w:szCs w:val="18"/>
        </w:rPr>
      </w:pPr>
      <w:r w:rsidRPr="002E42DA">
        <w:rPr>
          <w:rFonts w:ascii="Verdana" w:hAnsi="Verdana"/>
        </w:rPr>
        <w:tab/>
      </w:r>
      <w:r w:rsidR="00036500" w:rsidRPr="002E42DA">
        <w:rPr>
          <w:rFonts w:ascii="Verdana" w:hAnsi="Verdana"/>
        </w:rPr>
        <w:fldChar w:fldCharType="begin">
          <w:ffData>
            <w:name w:val=""/>
            <w:enabled/>
            <w:calcOnExit w:val="0"/>
            <w:checkBox>
              <w:size w:val="20"/>
              <w:default w:val="0"/>
            </w:checkBox>
          </w:ffData>
        </w:fldChar>
      </w:r>
      <w:r w:rsidR="00036500" w:rsidRPr="002E42DA">
        <w:rPr>
          <w:rFonts w:ascii="Verdana" w:hAnsi="Verdana"/>
        </w:rPr>
        <w:instrText xml:space="preserve"> FORMCHECKBOX </w:instrText>
      </w:r>
      <w:r w:rsidR="00036500" w:rsidRPr="002E42DA">
        <w:rPr>
          <w:rFonts w:ascii="Verdana" w:hAnsi="Verdana"/>
        </w:rPr>
      </w:r>
      <w:r w:rsidR="00036500" w:rsidRPr="002E42DA">
        <w:rPr>
          <w:rFonts w:ascii="Verdana" w:hAnsi="Verdana"/>
        </w:rPr>
        <w:fldChar w:fldCharType="separate"/>
      </w:r>
      <w:r w:rsidR="00036500" w:rsidRPr="002E42DA">
        <w:rPr>
          <w:rFonts w:ascii="Verdana" w:hAnsi="Verdana"/>
        </w:rPr>
        <w:fldChar w:fldCharType="end"/>
      </w:r>
      <w:r w:rsidR="00036500" w:rsidRPr="002E42DA">
        <w:rPr>
          <w:rFonts w:ascii="Verdana" w:hAnsi="Verdana" w:cs="Arial"/>
          <w:i/>
          <w:iCs/>
        </w:rPr>
        <w:t xml:space="preserve"> </w:t>
      </w:r>
      <w:r w:rsidR="00036500" w:rsidRPr="002E42DA">
        <w:rPr>
          <w:rFonts w:ascii="Verdana" w:hAnsi="Verdana" w:cs="Arial"/>
        </w:rPr>
        <w:tab/>
        <w:t>donnent mandat au mandataire dans les conditions définies ci-dessous</w:t>
      </w:r>
      <w:r w:rsidRPr="002E42DA">
        <w:rPr>
          <w:rFonts w:ascii="Verdana" w:hAnsi="Verdana" w:cs="Arial"/>
        </w:rPr>
        <w:t> :</w:t>
      </w:r>
    </w:p>
    <w:p w14:paraId="6A3B4FFB" w14:textId="61549C2A" w:rsidR="00666BA5" w:rsidRDefault="00844DAA" w:rsidP="003E23EB">
      <w:pPr>
        <w:tabs>
          <w:tab w:val="left" w:pos="851"/>
        </w:tabs>
        <w:ind w:left="1134" w:hanging="850"/>
        <w:rPr>
          <w:rFonts w:ascii="Verdana" w:hAnsi="Verdana" w:cs="Arial"/>
        </w:rPr>
      </w:pPr>
      <w:r w:rsidRPr="002E42DA">
        <w:rPr>
          <w:rFonts w:ascii="Verdana" w:hAnsi="Verdana" w:cs="Arial"/>
          <w:i/>
          <w:sz w:val="18"/>
          <w:szCs w:val="18"/>
        </w:rPr>
        <w:tab/>
      </w:r>
      <w:r w:rsidRPr="002E42DA">
        <w:rPr>
          <w:rFonts w:ascii="Verdana" w:hAnsi="Verdana" w:cs="Arial"/>
          <w:i/>
          <w:sz w:val="18"/>
          <w:szCs w:val="18"/>
        </w:rPr>
        <w:tab/>
      </w:r>
      <w:r w:rsidRPr="002E42DA">
        <w:rPr>
          <w:rFonts w:ascii="Verdana" w:hAnsi="Verdana" w:cs="Arial"/>
          <w:i/>
          <w:sz w:val="18"/>
          <w:szCs w:val="18"/>
        </w:rPr>
        <w:tab/>
      </w:r>
      <w:r w:rsidR="00036500" w:rsidRPr="002E42DA">
        <w:rPr>
          <w:rFonts w:ascii="Verdana" w:hAnsi="Verdana" w:cs="Arial"/>
          <w:i/>
          <w:sz w:val="18"/>
          <w:szCs w:val="18"/>
        </w:rPr>
        <w:t>(Donner des précisions sur l’étendue du mandat.)</w:t>
      </w:r>
    </w:p>
    <w:p w14:paraId="22859994" w14:textId="77777777" w:rsidR="00666BA5" w:rsidRDefault="00666BA5" w:rsidP="005846FB">
      <w:pPr>
        <w:tabs>
          <w:tab w:val="left" w:pos="851"/>
        </w:tabs>
        <w:rPr>
          <w:rFonts w:ascii="Verdana" w:hAnsi="Verdana" w:cs="Arial"/>
        </w:rPr>
      </w:pPr>
    </w:p>
    <w:p w14:paraId="0B747DFF" w14:textId="77777777" w:rsidR="00666BA5" w:rsidRPr="002E42DA" w:rsidRDefault="00666BA5" w:rsidP="005846FB">
      <w:pPr>
        <w:tabs>
          <w:tab w:val="left" w:pos="851"/>
        </w:tabs>
        <w:rPr>
          <w:rFonts w:ascii="Verdana" w:hAnsi="Verdana"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2E42DA" w14:paraId="18B748C9" w14:textId="77777777" w:rsidTr="00B054DA">
        <w:tc>
          <w:tcPr>
            <w:tcW w:w="4644" w:type="dxa"/>
            <w:tcBorders>
              <w:top w:val="single" w:sz="4" w:space="0" w:color="000000"/>
              <w:left w:val="single" w:sz="4" w:space="0" w:color="000000"/>
              <w:bottom w:val="single" w:sz="4" w:space="0" w:color="000000"/>
            </w:tcBorders>
            <w:vAlign w:val="center"/>
          </w:tcPr>
          <w:p w14:paraId="08A38FB6" w14:textId="77777777" w:rsidR="00332B12" w:rsidRPr="002E42DA" w:rsidRDefault="00332B12" w:rsidP="00B054DA">
            <w:pPr>
              <w:tabs>
                <w:tab w:val="left" w:pos="851"/>
              </w:tabs>
              <w:jc w:val="center"/>
              <w:rPr>
                <w:rFonts w:ascii="Verdana" w:hAnsi="Verdana" w:cs="Arial"/>
                <w:b/>
                <w:bCs/>
              </w:rPr>
            </w:pPr>
            <w:r w:rsidRPr="002E42DA">
              <w:rPr>
                <w:rFonts w:ascii="Verdana" w:hAnsi="Verdana" w:cs="Arial"/>
                <w:b/>
                <w:bCs/>
              </w:rPr>
              <w:t>Nom, prénom et qualité</w:t>
            </w:r>
          </w:p>
          <w:p w14:paraId="05CCF7C3" w14:textId="77777777" w:rsidR="00332B12" w:rsidRPr="002E42DA" w:rsidRDefault="00332B12" w:rsidP="00B054DA">
            <w:pPr>
              <w:tabs>
                <w:tab w:val="left" w:pos="851"/>
              </w:tabs>
              <w:jc w:val="center"/>
              <w:rPr>
                <w:rFonts w:ascii="Verdana" w:hAnsi="Verdana" w:cs="Arial"/>
                <w:b/>
                <w:bCs/>
              </w:rPr>
            </w:pPr>
            <w:r w:rsidRPr="002E42DA">
              <w:rPr>
                <w:rFonts w:ascii="Verdana" w:hAnsi="Verdana" w:cs="Arial"/>
                <w:b/>
                <w:bCs/>
              </w:rPr>
              <w:t>du signataire (*)</w:t>
            </w:r>
          </w:p>
        </w:tc>
        <w:tc>
          <w:tcPr>
            <w:tcW w:w="2694" w:type="dxa"/>
            <w:tcBorders>
              <w:top w:val="single" w:sz="4" w:space="0" w:color="000000"/>
              <w:left w:val="single" w:sz="4" w:space="0" w:color="000000"/>
              <w:bottom w:val="single" w:sz="4" w:space="0" w:color="000000"/>
            </w:tcBorders>
            <w:vAlign w:val="center"/>
          </w:tcPr>
          <w:p w14:paraId="2349A1A0" w14:textId="77777777" w:rsidR="00332B12" w:rsidRPr="002E42DA" w:rsidRDefault="00332B12" w:rsidP="00B054DA">
            <w:pPr>
              <w:tabs>
                <w:tab w:val="left" w:pos="851"/>
              </w:tabs>
              <w:jc w:val="center"/>
              <w:rPr>
                <w:rFonts w:ascii="Verdana" w:hAnsi="Verdana" w:cs="Arial"/>
                <w:b/>
                <w:bCs/>
              </w:rPr>
            </w:pPr>
            <w:r w:rsidRPr="002E42DA">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ACA29ED" w14:textId="77777777" w:rsidR="00332B12" w:rsidRPr="002E42DA" w:rsidRDefault="00332B12" w:rsidP="00B054DA">
            <w:pPr>
              <w:tabs>
                <w:tab w:val="left" w:pos="851"/>
              </w:tabs>
              <w:jc w:val="center"/>
              <w:rPr>
                <w:rFonts w:ascii="Verdana" w:hAnsi="Verdana" w:cs="Arial"/>
                <w:b/>
                <w:bCs/>
              </w:rPr>
            </w:pPr>
            <w:r w:rsidRPr="002E42DA">
              <w:rPr>
                <w:rFonts w:ascii="Verdana" w:hAnsi="Verdana" w:cs="Arial"/>
                <w:b/>
                <w:bCs/>
              </w:rPr>
              <w:t>Signature</w:t>
            </w:r>
          </w:p>
        </w:tc>
      </w:tr>
      <w:tr w:rsidR="00332B12" w:rsidRPr="002E42DA" w14:paraId="64E2236A" w14:textId="77777777" w:rsidTr="00B054DA">
        <w:trPr>
          <w:trHeight w:val="1021"/>
        </w:trPr>
        <w:tc>
          <w:tcPr>
            <w:tcW w:w="4644" w:type="dxa"/>
            <w:tcBorders>
              <w:top w:val="single" w:sz="4" w:space="0" w:color="000000"/>
              <w:left w:val="single" w:sz="4" w:space="0" w:color="000000"/>
            </w:tcBorders>
            <w:shd w:val="clear" w:color="auto" w:fill="CCFFFF"/>
          </w:tcPr>
          <w:p w14:paraId="4A6FF8C6" w14:textId="77777777" w:rsidR="00332B12" w:rsidRPr="002E42DA"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tcBorders>
            <w:shd w:val="clear" w:color="auto" w:fill="CCFFFF"/>
          </w:tcPr>
          <w:p w14:paraId="44A78EC8" w14:textId="77777777" w:rsidR="00332B12" w:rsidRPr="002E42DA"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right w:val="single" w:sz="4" w:space="0" w:color="000000"/>
            </w:tcBorders>
            <w:shd w:val="clear" w:color="auto" w:fill="CCFFFF"/>
          </w:tcPr>
          <w:p w14:paraId="6B1D7A1A" w14:textId="77777777" w:rsidR="00332B12" w:rsidRPr="002E42DA" w:rsidRDefault="00332B12" w:rsidP="00B054DA">
            <w:pPr>
              <w:tabs>
                <w:tab w:val="left" w:pos="851"/>
              </w:tabs>
              <w:snapToGrid w:val="0"/>
              <w:jc w:val="both"/>
              <w:rPr>
                <w:rFonts w:ascii="Verdana" w:hAnsi="Verdana" w:cs="Arial"/>
                <w:b/>
                <w:bCs/>
              </w:rPr>
            </w:pPr>
          </w:p>
        </w:tc>
      </w:tr>
      <w:tr w:rsidR="00332B12" w:rsidRPr="002E42DA" w14:paraId="5ED0B1CC" w14:textId="77777777" w:rsidTr="00B054DA">
        <w:trPr>
          <w:trHeight w:val="1021"/>
        </w:trPr>
        <w:tc>
          <w:tcPr>
            <w:tcW w:w="4644" w:type="dxa"/>
            <w:tcBorders>
              <w:left w:val="single" w:sz="4" w:space="0" w:color="000000"/>
            </w:tcBorders>
          </w:tcPr>
          <w:p w14:paraId="52758FF8" w14:textId="77777777" w:rsidR="00332B12" w:rsidRPr="002E42DA"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tcPr>
          <w:p w14:paraId="0320FD9B" w14:textId="77777777" w:rsidR="00332B12" w:rsidRPr="002E42DA"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tcPr>
          <w:p w14:paraId="23ADD4FD" w14:textId="77777777" w:rsidR="00332B12" w:rsidRPr="002E42DA" w:rsidRDefault="00332B12" w:rsidP="00B054DA">
            <w:pPr>
              <w:tabs>
                <w:tab w:val="left" w:pos="851"/>
              </w:tabs>
              <w:snapToGrid w:val="0"/>
              <w:jc w:val="both"/>
              <w:rPr>
                <w:rFonts w:ascii="Verdana" w:hAnsi="Verdana" w:cs="Arial"/>
                <w:b/>
                <w:bCs/>
              </w:rPr>
            </w:pPr>
          </w:p>
        </w:tc>
      </w:tr>
      <w:tr w:rsidR="00332B12" w:rsidRPr="002E42DA" w14:paraId="3F935195" w14:textId="77777777" w:rsidTr="00B054DA">
        <w:trPr>
          <w:trHeight w:val="1021"/>
        </w:trPr>
        <w:tc>
          <w:tcPr>
            <w:tcW w:w="4644" w:type="dxa"/>
            <w:tcBorders>
              <w:left w:val="single" w:sz="4" w:space="0" w:color="000000"/>
            </w:tcBorders>
            <w:shd w:val="clear" w:color="auto" w:fill="CCFFFF"/>
          </w:tcPr>
          <w:p w14:paraId="0741BF52" w14:textId="77777777" w:rsidR="00332B12" w:rsidRPr="002E42DA"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CCFFFF"/>
          </w:tcPr>
          <w:p w14:paraId="005568F6" w14:textId="77777777" w:rsidR="00332B12" w:rsidRPr="002E42DA"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CCFFFF"/>
          </w:tcPr>
          <w:p w14:paraId="67A8535F" w14:textId="77777777" w:rsidR="00332B12" w:rsidRPr="002E42DA" w:rsidRDefault="00332B12" w:rsidP="00B054DA">
            <w:pPr>
              <w:tabs>
                <w:tab w:val="left" w:pos="851"/>
              </w:tabs>
              <w:snapToGrid w:val="0"/>
              <w:jc w:val="both"/>
              <w:rPr>
                <w:rFonts w:ascii="Verdana" w:hAnsi="Verdana" w:cs="Arial"/>
                <w:b/>
                <w:bCs/>
              </w:rPr>
            </w:pPr>
          </w:p>
        </w:tc>
      </w:tr>
      <w:tr w:rsidR="00332B12" w:rsidRPr="002E42DA" w14:paraId="0457E7BD" w14:textId="77777777" w:rsidTr="00B054DA">
        <w:trPr>
          <w:trHeight w:val="1021"/>
        </w:trPr>
        <w:tc>
          <w:tcPr>
            <w:tcW w:w="4644" w:type="dxa"/>
            <w:tcBorders>
              <w:left w:val="single" w:sz="4" w:space="0" w:color="000000"/>
            </w:tcBorders>
          </w:tcPr>
          <w:p w14:paraId="11ADA2D7" w14:textId="77777777" w:rsidR="00332B12" w:rsidRPr="002E42DA"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tcPr>
          <w:p w14:paraId="4D4CC030" w14:textId="77777777" w:rsidR="00332B12" w:rsidRPr="002E42DA"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tcPr>
          <w:p w14:paraId="1475C01D" w14:textId="77777777" w:rsidR="00332B12" w:rsidRPr="002E42DA" w:rsidRDefault="00332B12" w:rsidP="00B054DA">
            <w:pPr>
              <w:tabs>
                <w:tab w:val="left" w:pos="851"/>
              </w:tabs>
              <w:snapToGrid w:val="0"/>
              <w:jc w:val="both"/>
              <w:rPr>
                <w:rFonts w:ascii="Verdana" w:hAnsi="Verdana" w:cs="Arial"/>
                <w:b/>
                <w:bCs/>
              </w:rPr>
            </w:pPr>
          </w:p>
        </w:tc>
      </w:tr>
      <w:tr w:rsidR="00332B12" w:rsidRPr="002E42DA" w14:paraId="5D6E58AD" w14:textId="77777777" w:rsidTr="00B054DA">
        <w:trPr>
          <w:trHeight w:val="1021"/>
        </w:trPr>
        <w:tc>
          <w:tcPr>
            <w:tcW w:w="4644" w:type="dxa"/>
            <w:tcBorders>
              <w:left w:val="single" w:sz="4" w:space="0" w:color="000000"/>
              <w:bottom w:val="single" w:sz="4" w:space="0" w:color="000000"/>
            </w:tcBorders>
            <w:shd w:val="clear" w:color="auto" w:fill="CCFFFF"/>
          </w:tcPr>
          <w:p w14:paraId="3B61F0E9" w14:textId="77777777" w:rsidR="00332B12" w:rsidRPr="002E42DA" w:rsidRDefault="00332B12" w:rsidP="00B054DA">
            <w:pPr>
              <w:tabs>
                <w:tab w:val="left" w:pos="851"/>
              </w:tabs>
              <w:snapToGrid w:val="0"/>
              <w:jc w:val="both"/>
              <w:rPr>
                <w:rFonts w:ascii="Verdana" w:hAnsi="Verdana" w:cs="Arial"/>
                <w:b/>
                <w:bCs/>
              </w:rPr>
            </w:pPr>
          </w:p>
        </w:tc>
        <w:tc>
          <w:tcPr>
            <w:tcW w:w="2694" w:type="dxa"/>
            <w:tcBorders>
              <w:left w:val="single" w:sz="4" w:space="0" w:color="000000"/>
              <w:bottom w:val="single" w:sz="4" w:space="0" w:color="000000"/>
            </w:tcBorders>
            <w:shd w:val="clear" w:color="auto" w:fill="CCFFFF"/>
          </w:tcPr>
          <w:p w14:paraId="3763FDC7" w14:textId="77777777" w:rsidR="00332B12" w:rsidRPr="002E42DA" w:rsidRDefault="00332B12" w:rsidP="00B054DA">
            <w:pPr>
              <w:tabs>
                <w:tab w:val="left" w:pos="851"/>
              </w:tabs>
              <w:snapToGrid w:val="0"/>
              <w:jc w:val="both"/>
              <w:rPr>
                <w:rFonts w:ascii="Verdana" w:hAnsi="Verdana" w:cs="Arial"/>
                <w:b/>
                <w:bCs/>
              </w:rPr>
            </w:pPr>
          </w:p>
        </w:tc>
        <w:tc>
          <w:tcPr>
            <w:tcW w:w="3056" w:type="dxa"/>
            <w:tcBorders>
              <w:left w:val="single" w:sz="4" w:space="0" w:color="000000"/>
              <w:bottom w:val="single" w:sz="4" w:space="0" w:color="000000"/>
              <w:right w:val="single" w:sz="4" w:space="0" w:color="000000"/>
            </w:tcBorders>
            <w:shd w:val="clear" w:color="auto" w:fill="CCFFFF"/>
          </w:tcPr>
          <w:p w14:paraId="120B7AAF" w14:textId="77777777" w:rsidR="00332B12" w:rsidRPr="002E42DA" w:rsidRDefault="00332B12" w:rsidP="00B054DA">
            <w:pPr>
              <w:tabs>
                <w:tab w:val="left" w:pos="851"/>
              </w:tabs>
              <w:snapToGrid w:val="0"/>
              <w:jc w:val="both"/>
              <w:rPr>
                <w:rFonts w:ascii="Verdana" w:hAnsi="Verdana" w:cs="Arial"/>
                <w:b/>
                <w:bCs/>
              </w:rPr>
            </w:pPr>
          </w:p>
        </w:tc>
      </w:tr>
    </w:tbl>
    <w:p w14:paraId="6D4CBB2A" w14:textId="77777777" w:rsidR="00FF1E88" w:rsidRPr="002E42DA" w:rsidRDefault="00FF1E88" w:rsidP="00332B12">
      <w:pPr>
        <w:tabs>
          <w:tab w:val="left" w:pos="851"/>
        </w:tabs>
        <w:jc w:val="both"/>
        <w:rPr>
          <w:rFonts w:ascii="Verdana" w:hAnsi="Verdana" w:cs="Arial"/>
          <w:sz w:val="18"/>
          <w:szCs w:val="18"/>
        </w:rPr>
      </w:pPr>
    </w:p>
    <w:p w14:paraId="33B51DB0" w14:textId="77777777" w:rsidR="00332B12" w:rsidRPr="002E42DA" w:rsidRDefault="00332B12" w:rsidP="00332B12">
      <w:pPr>
        <w:tabs>
          <w:tab w:val="left" w:pos="851"/>
        </w:tabs>
        <w:jc w:val="both"/>
        <w:rPr>
          <w:rFonts w:ascii="Verdana" w:hAnsi="Verdana" w:cs="Arial"/>
        </w:rPr>
      </w:pPr>
      <w:r w:rsidRPr="002E42DA">
        <w:rPr>
          <w:rFonts w:ascii="Verdana" w:hAnsi="Verdana" w:cs="Arial"/>
          <w:sz w:val="18"/>
          <w:szCs w:val="18"/>
        </w:rPr>
        <w:t>(*) Le signataire doit avoir le pouvoir d’engager la personne qu’il représente.</w:t>
      </w:r>
    </w:p>
    <w:p w14:paraId="4640C446" w14:textId="77777777" w:rsidR="009B1CD0" w:rsidRPr="002E42DA" w:rsidRDefault="009B1CD0" w:rsidP="006C4338">
      <w:pPr>
        <w:tabs>
          <w:tab w:val="left" w:pos="851"/>
        </w:tabs>
        <w:rPr>
          <w:rFonts w:ascii="Verdana" w:hAnsi="Verdana" w:cs="Arial"/>
        </w:rPr>
      </w:pPr>
    </w:p>
    <w:p w14:paraId="3DB69B61" w14:textId="77777777" w:rsidR="009B1CD0" w:rsidRPr="002E42DA" w:rsidRDefault="009B1CD0" w:rsidP="005846FB">
      <w:pPr>
        <w:tabs>
          <w:tab w:val="left" w:pos="851"/>
        </w:tabs>
        <w:jc w:val="both"/>
        <w:rPr>
          <w:rFonts w:ascii="Verdana" w:hAnsi="Verdana" w:cs="Arial"/>
          <w:bCs/>
        </w:rPr>
      </w:pPr>
    </w:p>
    <w:p w14:paraId="79846F3D" w14:textId="77777777" w:rsidR="00BE115A" w:rsidRDefault="00BE115A">
      <w:pPr>
        <w:rPr>
          <w:b/>
        </w:rPr>
      </w:pPr>
      <w:r>
        <w:rPr>
          <w:b/>
        </w:rPr>
        <w:br w:type="page"/>
      </w:r>
    </w:p>
    <w:p w14:paraId="0F6DFA23" w14:textId="77777777" w:rsidR="003E23EB" w:rsidRDefault="003E23EB">
      <w:pPr>
        <w:rPr>
          <w:b/>
        </w:rPr>
      </w:pPr>
    </w:p>
    <w:p w14:paraId="024B3F12" w14:textId="77777777" w:rsidR="003E23EB" w:rsidRDefault="003E23EB"/>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2E42DA" w14:paraId="6D97C58A" w14:textId="77777777" w:rsidTr="00BE115A">
        <w:tc>
          <w:tcPr>
            <w:tcW w:w="10277" w:type="dxa"/>
            <w:shd w:val="clear" w:color="auto" w:fill="66CCFF"/>
          </w:tcPr>
          <w:p w14:paraId="2173ABEF" w14:textId="05C88AE0" w:rsidR="009B1CD0" w:rsidRPr="002E42DA" w:rsidRDefault="009B1CD0" w:rsidP="00BE115A">
            <w:pPr>
              <w:pStyle w:val="Titre4"/>
              <w:numPr>
                <w:ilvl w:val="0"/>
                <w:numId w:val="0"/>
              </w:numPr>
              <w:tabs>
                <w:tab w:val="left" w:pos="851"/>
              </w:tabs>
              <w:rPr>
                <w:rFonts w:ascii="Verdana" w:hAnsi="Verdana"/>
              </w:rPr>
            </w:pPr>
            <w:r w:rsidRPr="002E42DA">
              <w:rPr>
                <w:rFonts w:ascii="Verdana" w:hAnsi="Verdana"/>
                <w:sz w:val="22"/>
                <w:szCs w:val="22"/>
              </w:rPr>
              <w:t xml:space="preserve">D - Identification </w:t>
            </w:r>
            <w:r w:rsidR="001C40C0" w:rsidRPr="002E42DA">
              <w:rPr>
                <w:rFonts w:ascii="Verdana" w:hAnsi="Verdana"/>
                <w:sz w:val="22"/>
                <w:szCs w:val="22"/>
              </w:rPr>
              <w:t>et signature de l’acheteur</w:t>
            </w:r>
            <w:r w:rsidRPr="002E42DA">
              <w:rPr>
                <w:rFonts w:ascii="Verdana" w:hAnsi="Verdana"/>
                <w:sz w:val="22"/>
                <w:szCs w:val="22"/>
              </w:rPr>
              <w:t>.</w:t>
            </w:r>
          </w:p>
        </w:tc>
      </w:tr>
    </w:tbl>
    <w:p w14:paraId="7282378A" w14:textId="77777777" w:rsidR="009B1CD0" w:rsidRPr="002E42DA" w:rsidRDefault="009B1CD0" w:rsidP="006C4338">
      <w:pPr>
        <w:tabs>
          <w:tab w:val="left" w:pos="851"/>
        </w:tabs>
        <w:rPr>
          <w:rFonts w:ascii="Verdana" w:hAnsi="Verdana"/>
        </w:rPr>
      </w:pPr>
    </w:p>
    <w:p w14:paraId="096CA0B8" w14:textId="77777777" w:rsidR="009B1CD0" w:rsidRPr="003C4539" w:rsidRDefault="009B1CD0" w:rsidP="006F3DF9">
      <w:pPr>
        <w:pStyle w:val="Titre1"/>
        <w:tabs>
          <w:tab w:val="left" w:pos="567"/>
          <w:tab w:val="left" w:pos="851"/>
        </w:tabs>
        <w:ind w:left="0"/>
        <w:jc w:val="both"/>
        <w:rPr>
          <w:rFonts w:ascii="Verdana" w:hAnsi="Verdana" w:cs="Arial"/>
          <w:b w:val="0"/>
          <w:bCs/>
          <w:i/>
          <w:iCs/>
        </w:rPr>
      </w:pPr>
      <w:r w:rsidRPr="003C4539">
        <w:rPr>
          <w:rFonts w:ascii="Verdana" w:eastAsia="Wingdings" w:hAnsi="Verdana" w:cs="Wingdings"/>
          <w:b w:val="0"/>
          <w:color w:val="66CCFF"/>
          <w:spacing w:val="-10"/>
        </w:rPr>
        <w:t></w:t>
      </w:r>
      <w:r w:rsidRPr="003C4539">
        <w:rPr>
          <w:rFonts w:ascii="Verdana" w:eastAsia="Arial" w:hAnsi="Verdana" w:cs="Arial"/>
          <w:spacing w:val="-10"/>
        </w:rPr>
        <w:t xml:space="preserve"> </w:t>
      </w:r>
      <w:r w:rsidRPr="003C4539">
        <w:rPr>
          <w:rFonts w:ascii="Verdana" w:hAnsi="Verdana" w:cs="Arial"/>
          <w:b w:val="0"/>
          <w:bCs/>
          <w:iCs/>
        </w:rPr>
        <w:t xml:space="preserve">Désignation </w:t>
      </w:r>
      <w:r w:rsidR="001C40C0" w:rsidRPr="003C4539">
        <w:rPr>
          <w:rFonts w:ascii="Verdana" w:hAnsi="Verdana" w:cs="Arial"/>
          <w:b w:val="0"/>
          <w:bCs/>
          <w:iCs/>
        </w:rPr>
        <w:t>de l’acheteur</w:t>
      </w:r>
      <w:r w:rsidRPr="003C4539">
        <w:rPr>
          <w:rFonts w:ascii="Verdana" w:hAnsi="Verdana" w:cs="Arial"/>
          <w:b w:val="0"/>
          <w:bCs/>
          <w:iCs/>
        </w:rPr>
        <w:t> :</w:t>
      </w:r>
    </w:p>
    <w:p w14:paraId="4F4FF715" w14:textId="77777777" w:rsidR="00666BA5" w:rsidRPr="003C4539" w:rsidRDefault="00666BA5" w:rsidP="00C923EF">
      <w:pPr>
        <w:pStyle w:val="En-tte"/>
        <w:tabs>
          <w:tab w:val="clear" w:pos="4536"/>
          <w:tab w:val="clear" w:pos="9072"/>
          <w:tab w:val="left" w:pos="851"/>
        </w:tabs>
        <w:jc w:val="center"/>
        <w:rPr>
          <w:rFonts w:ascii="Verdana" w:hAnsi="Verdana" w:cs="Arial"/>
          <w:b/>
        </w:rPr>
      </w:pPr>
    </w:p>
    <w:p w14:paraId="0949B8ED" w14:textId="0F126240" w:rsidR="009B1CD0" w:rsidRPr="003C4539" w:rsidRDefault="00E46BA6" w:rsidP="00C923EF">
      <w:pPr>
        <w:pStyle w:val="En-tte"/>
        <w:tabs>
          <w:tab w:val="clear" w:pos="4536"/>
          <w:tab w:val="clear" w:pos="9072"/>
          <w:tab w:val="left" w:pos="851"/>
        </w:tabs>
        <w:jc w:val="center"/>
        <w:rPr>
          <w:rFonts w:ascii="Verdana" w:hAnsi="Verdana" w:cs="Arial"/>
          <w:b/>
        </w:rPr>
      </w:pPr>
      <w:r w:rsidRPr="003C4539">
        <w:rPr>
          <w:rFonts w:ascii="Verdana" w:hAnsi="Verdana" w:cs="Arial"/>
          <w:b/>
        </w:rPr>
        <w:t>Union des Caisses Nationales de Sécurité Sociale</w:t>
      </w:r>
    </w:p>
    <w:p w14:paraId="6C4821DB" w14:textId="47E091E4" w:rsidR="00E46BA6" w:rsidRPr="003C4539" w:rsidRDefault="00E46BA6" w:rsidP="00C923EF">
      <w:pPr>
        <w:pStyle w:val="En-tte"/>
        <w:tabs>
          <w:tab w:val="clear" w:pos="4536"/>
          <w:tab w:val="clear" w:pos="9072"/>
          <w:tab w:val="left" w:pos="851"/>
        </w:tabs>
        <w:jc w:val="center"/>
        <w:rPr>
          <w:rFonts w:ascii="Verdana" w:hAnsi="Verdana" w:cs="Arial"/>
          <w:b/>
        </w:rPr>
      </w:pPr>
      <w:r w:rsidRPr="003C4539">
        <w:rPr>
          <w:rFonts w:ascii="Verdana" w:hAnsi="Verdana" w:cs="Arial"/>
          <w:b/>
        </w:rPr>
        <w:t>Représentée p</w:t>
      </w:r>
      <w:r w:rsidR="00300AD3" w:rsidRPr="003C4539">
        <w:rPr>
          <w:rFonts w:ascii="Verdana" w:hAnsi="Verdana" w:cs="Arial"/>
          <w:b/>
        </w:rPr>
        <w:t>ar s</w:t>
      </w:r>
      <w:r w:rsidR="007B69AA" w:rsidRPr="003C4539">
        <w:rPr>
          <w:rFonts w:ascii="Verdana" w:hAnsi="Verdana" w:cs="Arial"/>
          <w:b/>
        </w:rPr>
        <w:t>a</w:t>
      </w:r>
      <w:r w:rsidR="00300AD3" w:rsidRPr="003C4539">
        <w:rPr>
          <w:rFonts w:ascii="Verdana" w:hAnsi="Verdana" w:cs="Arial"/>
          <w:b/>
        </w:rPr>
        <w:t xml:space="preserve"> Directr</w:t>
      </w:r>
      <w:r w:rsidR="007B69AA" w:rsidRPr="003C4539">
        <w:rPr>
          <w:rFonts w:ascii="Verdana" w:hAnsi="Verdana" w:cs="Arial"/>
          <w:b/>
        </w:rPr>
        <w:t>ice</w:t>
      </w:r>
      <w:r w:rsidR="00300AD3" w:rsidRPr="003C4539">
        <w:rPr>
          <w:rFonts w:ascii="Verdana" w:hAnsi="Verdana" w:cs="Arial"/>
          <w:b/>
        </w:rPr>
        <w:t xml:space="preserve">, </w:t>
      </w:r>
      <w:r w:rsidR="007B69AA" w:rsidRPr="003C4539">
        <w:rPr>
          <w:rFonts w:ascii="Verdana" w:hAnsi="Verdana" w:cs="Arial"/>
          <w:b/>
        </w:rPr>
        <w:t>Madame Isabelle BERTIN</w:t>
      </w:r>
      <w:r w:rsidRPr="003C4539">
        <w:rPr>
          <w:rFonts w:ascii="Verdana" w:hAnsi="Verdana" w:cs="Arial"/>
          <w:b/>
        </w:rPr>
        <w:t>,</w:t>
      </w:r>
    </w:p>
    <w:p w14:paraId="2647AC85" w14:textId="77777777" w:rsidR="00E46BA6" w:rsidRPr="003C4539" w:rsidRDefault="00E46BA6" w:rsidP="00C923EF">
      <w:pPr>
        <w:pStyle w:val="En-tte"/>
        <w:tabs>
          <w:tab w:val="clear" w:pos="4536"/>
          <w:tab w:val="clear" w:pos="9072"/>
          <w:tab w:val="left" w:pos="851"/>
        </w:tabs>
        <w:jc w:val="center"/>
        <w:rPr>
          <w:rFonts w:ascii="Verdana" w:hAnsi="Verdana" w:cs="Arial"/>
          <w:b/>
        </w:rPr>
      </w:pPr>
    </w:p>
    <w:p w14:paraId="26B23BC4" w14:textId="77777777" w:rsidR="00C6671B" w:rsidRPr="003C4539" w:rsidRDefault="00C6671B" w:rsidP="00C6671B">
      <w:pPr>
        <w:suppressAutoHyphens w:val="0"/>
        <w:spacing w:line="240" w:lineRule="atLeast"/>
        <w:jc w:val="center"/>
        <w:rPr>
          <w:rFonts w:ascii="Verdana" w:hAnsi="Verdana" w:cs="Arial"/>
          <w:b/>
          <w:lang w:eastAsia="fr-FR"/>
        </w:rPr>
      </w:pPr>
      <w:bookmarkStart w:id="2" w:name="_Hlk14695993"/>
      <w:r w:rsidRPr="003C4539">
        <w:rPr>
          <w:rFonts w:ascii="Verdana" w:hAnsi="Verdana" w:cs="Arial"/>
          <w:b/>
          <w:lang w:eastAsia="fr-FR"/>
        </w:rPr>
        <w:t>6 rue Elsa Triolet</w:t>
      </w:r>
    </w:p>
    <w:p w14:paraId="1EAB92B1" w14:textId="77777777" w:rsidR="00C6671B" w:rsidRPr="003C4539" w:rsidRDefault="00C6671B" w:rsidP="00C6671B">
      <w:pPr>
        <w:suppressAutoHyphens w:val="0"/>
        <w:spacing w:line="240" w:lineRule="atLeast"/>
        <w:jc w:val="center"/>
        <w:rPr>
          <w:rFonts w:ascii="Verdana" w:hAnsi="Verdana" w:cs="Arial"/>
          <w:b/>
          <w:lang w:eastAsia="fr-FR"/>
        </w:rPr>
      </w:pPr>
      <w:r w:rsidRPr="003C4539">
        <w:rPr>
          <w:rFonts w:ascii="Verdana" w:hAnsi="Verdana" w:cs="Arial"/>
          <w:b/>
          <w:lang w:eastAsia="fr-FR"/>
        </w:rPr>
        <w:t>93100 MONTREUIL</w:t>
      </w:r>
    </w:p>
    <w:bookmarkEnd w:id="2"/>
    <w:p w14:paraId="787CB9AB" w14:textId="77777777" w:rsidR="009B1CD0" w:rsidRPr="003C4539" w:rsidRDefault="009B1CD0" w:rsidP="005846FB">
      <w:pPr>
        <w:pStyle w:val="En-tte"/>
        <w:tabs>
          <w:tab w:val="clear" w:pos="4536"/>
          <w:tab w:val="clear" w:pos="9072"/>
          <w:tab w:val="left" w:pos="851"/>
        </w:tabs>
        <w:jc w:val="both"/>
        <w:rPr>
          <w:rFonts w:ascii="Verdana" w:hAnsi="Verdana" w:cs="Arial"/>
        </w:rPr>
      </w:pPr>
    </w:p>
    <w:p w14:paraId="63EBD206" w14:textId="77777777" w:rsidR="009B1CD0" w:rsidRPr="003C4539" w:rsidRDefault="009B1CD0" w:rsidP="00710FD6">
      <w:pPr>
        <w:tabs>
          <w:tab w:val="left" w:pos="426"/>
          <w:tab w:val="left" w:pos="851"/>
          <w:tab w:val="left" w:pos="5103"/>
        </w:tabs>
        <w:jc w:val="both"/>
        <w:rPr>
          <w:rFonts w:ascii="Verdana" w:hAnsi="Verdana" w:cs="Arial"/>
          <w:i/>
        </w:rPr>
      </w:pPr>
      <w:r w:rsidRPr="003C4539">
        <w:rPr>
          <w:rFonts w:ascii="Verdana" w:eastAsia="Wingdings" w:hAnsi="Verdana" w:cs="Wingdings"/>
          <w:b/>
          <w:color w:val="66CCFF"/>
          <w:spacing w:val="-10"/>
        </w:rPr>
        <w:t></w:t>
      </w:r>
      <w:r w:rsidRPr="003C4539">
        <w:rPr>
          <w:rFonts w:ascii="Verdana" w:eastAsia="Arial" w:hAnsi="Verdana" w:cs="Arial"/>
          <w:b/>
          <w:spacing w:val="-10"/>
        </w:rPr>
        <w:t xml:space="preserve"> </w:t>
      </w:r>
      <w:r w:rsidRPr="003C4539">
        <w:rPr>
          <w:rFonts w:ascii="Verdana" w:hAnsi="Verdana" w:cs="Arial"/>
        </w:rPr>
        <w:t>Nom, prénom, qua</w:t>
      </w:r>
      <w:r w:rsidR="00C33268" w:rsidRPr="003C4539">
        <w:rPr>
          <w:rFonts w:ascii="Verdana" w:hAnsi="Verdana" w:cs="Arial"/>
        </w:rPr>
        <w:t xml:space="preserve">lité du signataire </w:t>
      </w:r>
      <w:r w:rsidRPr="003C4539">
        <w:rPr>
          <w:rFonts w:ascii="Verdana" w:hAnsi="Verdana" w:cs="Arial"/>
        </w:rPr>
        <w:t>d</w:t>
      </w:r>
      <w:r w:rsidR="001528EA" w:rsidRPr="003C4539">
        <w:rPr>
          <w:rFonts w:ascii="Verdana" w:hAnsi="Verdana" w:cs="Arial"/>
        </w:rPr>
        <w:t>u marché</w:t>
      </w:r>
      <w:r w:rsidRPr="003C4539">
        <w:rPr>
          <w:rFonts w:ascii="Verdana" w:hAnsi="Verdana" w:cs="Arial"/>
        </w:rPr>
        <w:t> :</w:t>
      </w:r>
    </w:p>
    <w:p w14:paraId="3A52FEB9" w14:textId="77777777" w:rsidR="009B1CD0" w:rsidRPr="003C4539" w:rsidRDefault="009B1CD0" w:rsidP="0083205E">
      <w:pPr>
        <w:tabs>
          <w:tab w:val="left" w:pos="851"/>
        </w:tabs>
        <w:jc w:val="both"/>
        <w:rPr>
          <w:rFonts w:ascii="Verdana" w:hAnsi="Verdana" w:cs="Arial"/>
        </w:rPr>
      </w:pPr>
    </w:p>
    <w:p w14:paraId="4F28FF71" w14:textId="77777777" w:rsidR="00A852F0" w:rsidRPr="003C4539" w:rsidRDefault="00A852F0" w:rsidP="00A852F0">
      <w:pPr>
        <w:pStyle w:val="En-tte"/>
        <w:tabs>
          <w:tab w:val="clear" w:pos="4536"/>
          <w:tab w:val="clear" w:pos="9072"/>
          <w:tab w:val="left" w:pos="851"/>
        </w:tabs>
        <w:rPr>
          <w:rFonts w:ascii="Verdana" w:hAnsi="Verdana" w:cs="Arial"/>
          <w:b/>
        </w:rPr>
      </w:pPr>
      <w:r w:rsidRPr="003C4539">
        <w:rPr>
          <w:rFonts w:ascii="Verdana" w:hAnsi="Verdana" w:cs="Arial"/>
          <w:b/>
        </w:rPr>
        <w:t>Monsieur Jean-Charles GILLET, Directeur délégué de l’Ucanss, autorité compétente de l’acheteur.</w:t>
      </w:r>
    </w:p>
    <w:p w14:paraId="35D0BE55" w14:textId="77777777" w:rsidR="009B1CD0" w:rsidRPr="003C4539" w:rsidRDefault="009B1CD0" w:rsidP="009B45B9">
      <w:pPr>
        <w:tabs>
          <w:tab w:val="left" w:pos="851"/>
        </w:tabs>
        <w:jc w:val="both"/>
        <w:rPr>
          <w:rFonts w:ascii="Verdana" w:hAnsi="Verdana" w:cs="Arial"/>
        </w:rPr>
      </w:pPr>
    </w:p>
    <w:p w14:paraId="24228977" w14:textId="77777777" w:rsidR="009B1CD0" w:rsidRPr="003C4539" w:rsidRDefault="009B1CD0" w:rsidP="009B45B9">
      <w:pPr>
        <w:tabs>
          <w:tab w:val="left" w:pos="851"/>
        </w:tabs>
        <w:jc w:val="both"/>
        <w:rPr>
          <w:rFonts w:ascii="Verdana" w:hAnsi="Verdana" w:cs="Arial"/>
          <w:i/>
        </w:rPr>
      </w:pPr>
      <w:r w:rsidRPr="003C4539">
        <w:rPr>
          <w:rFonts w:ascii="Verdana" w:eastAsia="Wingdings" w:hAnsi="Verdana" w:cs="Wingdings"/>
          <w:b/>
          <w:color w:val="66CCFF"/>
          <w:spacing w:val="-10"/>
        </w:rPr>
        <w:t></w:t>
      </w:r>
      <w:r w:rsidRPr="003C4539">
        <w:rPr>
          <w:rFonts w:ascii="Verdana" w:eastAsia="Arial" w:hAnsi="Verdana" w:cs="Arial"/>
          <w:spacing w:val="-10"/>
        </w:rPr>
        <w:t xml:space="preserve"> </w:t>
      </w:r>
      <w:r w:rsidRPr="003C4539">
        <w:rPr>
          <w:rFonts w:ascii="Verdana" w:hAnsi="Verdana" w:cs="Arial"/>
        </w:rPr>
        <w:t>Personne habilitée à donner les renseignements prévus à</w:t>
      </w:r>
      <w:r w:rsidR="00845C1E" w:rsidRPr="003C4539">
        <w:rPr>
          <w:rFonts w:ascii="Verdana" w:hAnsi="Verdana" w:cs="Arial"/>
        </w:rPr>
        <w:t xml:space="preserve"> l’</w:t>
      </w:r>
      <w:hyperlink r:id="rId20" w:history="1">
        <w:r w:rsidR="00845C1E" w:rsidRPr="003C4539">
          <w:rPr>
            <w:rStyle w:val="Lienhypertexte"/>
            <w:rFonts w:ascii="Verdana" w:hAnsi="Verdana" w:cs="Arial"/>
          </w:rPr>
          <w:t>article R. 2191-59</w:t>
        </w:r>
      </w:hyperlink>
      <w:r w:rsidR="00845C1E" w:rsidRPr="003C4539">
        <w:rPr>
          <w:rFonts w:ascii="Verdana" w:hAnsi="Verdana" w:cs="Arial"/>
        </w:rPr>
        <w:t xml:space="preserve"> du </w:t>
      </w:r>
      <w:r w:rsidR="00ED1218" w:rsidRPr="003C4539">
        <w:rPr>
          <w:rFonts w:ascii="Verdana" w:hAnsi="Verdana" w:cs="Arial"/>
        </w:rPr>
        <w:t>C</w:t>
      </w:r>
      <w:r w:rsidR="00845C1E" w:rsidRPr="003C4539">
        <w:rPr>
          <w:rFonts w:ascii="Verdana" w:hAnsi="Verdana" w:cs="Arial"/>
        </w:rPr>
        <w:t>ode de la commande publique</w:t>
      </w:r>
      <w:r w:rsidR="00984577" w:rsidRPr="003C4539">
        <w:rPr>
          <w:rFonts w:ascii="Verdana" w:hAnsi="Verdana" w:cs="Arial"/>
        </w:rPr>
        <w:t xml:space="preserve"> </w:t>
      </w:r>
      <w:r w:rsidRPr="003C4539">
        <w:rPr>
          <w:rFonts w:ascii="Verdana" w:hAnsi="Verdana" w:cs="Arial"/>
        </w:rPr>
        <w:t>(nantissements ou cessions de créances)</w:t>
      </w:r>
      <w:r w:rsidRPr="003C4539">
        <w:rPr>
          <w:rFonts w:ascii="Verdana" w:hAnsi="Verdana" w:cs="Arial"/>
          <w:i/>
        </w:rPr>
        <w:t> :</w:t>
      </w:r>
    </w:p>
    <w:p w14:paraId="11558716" w14:textId="77777777" w:rsidR="0054256B" w:rsidRPr="003C4539" w:rsidRDefault="0054256B" w:rsidP="009B45B9">
      <w:pPr>
        <w:tabs>
          <w:tab w:val="left" w:pos="851"/>
        </w:tabs>
        <w:jc w:val="both"/>
        <w:rPr>
          <w:rFonts w:ascii="Verdana" w:hAnsi="Verdana" w:cs="Arial"/>
        </w:rPr>
      </w:pPr>
    </w:p>
    <w:p w14:paraId="4CFCC850" w14:textId="77777777" w:rsidR="0024558B" w:rsidRPr="003C4539" w:rsidRDefault="0024558B" w:rsidP="0024558B">
      <w:pPr>
        <w:suppressAutoHyphens w:val="0"/>
        <w:rPr>
          <w:rFonts w:ascii="Verdana" w:hAnsi="Verdana" w:cs="Arial"/>
          <w:b/>
          <w:snapToGrid w:val="0"/>
          <w:lang w:eastAsia="fr-FR"/>
        </w:rPr>
      </w:pPr>
      <w:r w:rsidRPr="003C4539">
        <w:rPr>
          <w:rFonts w:ascii="Verdana" w:hAnsi="Verdana" w:cs="Arial"/>
          <w:b/>
          <w:snapToGrid w:val="0"/>
          <w:lang w:eastAsia="fr-FR"/>
        </w:rPr>
        <w:t>Le Directeur Comptable et Financier de l’organisme bénéficiaire (émetteur du bon de commande).</w:t>
      </w:r>
    </w:p>
    <w:p w14:paraId="0A5F9331" w14:textId="77777777" w:rsidR="00686018" w:rsidRPr="003C4539" w:rsidRDefault="00686018" w:rsidP="009B45B9">
      <w:pPr>
        <w:tabs>
          <w:tab w:val="left" w:pos="720"/>
          <w:tab w:val="left" w:pos="851"/>
        </w:tabs>
        <w:jc w:val="both"/>
        <w:rPr>
          <w:rFonts w:ascii="Verdana" w:eastAsia="Wingdings" w:hAnsi="Verdana" w:cs="Wingdings"/>
          <w:b/>
          <w:color w:val="66CCFF"/>
          <w:spacing w:val="-10"/>
        </w:rPr>
      </w:pPr>
    </w:p>
    <w:p w14:paraId="0F9E750D" w14:textId="77777777" w:rsidR="009B1CD0" w:rsidRPr="003C4539" w:rsidRDefault="009B1CD0" w:rsidP="009B45B9">
      <w:pPr>
        <w:tabs>
          <w:tab w:val="left" w:pos="720"/>
          <w:tab w:val="left" w:pos="851"/>
        </w:tabs>
        <w:jc w:val="both"/>
        <w:rPr>
          <w:rFonts w:ascii="Verdana" w:hAnsi="Verdana" w:cs="Arial"/>
          <w:i/>
          <w:iCs/>
        </w:rPr>
      </w:pPr>
      <w:proofErr w:type="gramStart"/>
      <w:r w:rsidRPr="003C4539">
        <w:rPr>
          <w:rFonts w:ascii="Verdana" w:eastAsia="Wingdings" w:hAnsi="Verdana" w:cs="Wingdings"/>
          <w:b/>
          <w:color w:val="66CCFF"/>
          <w:spacing w:val="-10"/>
        </w:rPr>
        <w:t></w:t>
      </w:r>
      <w:r w:rsidRPr="003C4539">
        <w:rPr>
          <w:rFonts w:ascii="Verdana" w:eastAsia="Arial" w:hAnsi="Verdana" w:cs="Arial"/>
          <w:b/>
          <w:spacing w:val="-10"/>
        </w:rPr>
        <w:t xml:space="preserve">  </w:t>
      </w:r>
      <w:r w:rsidRPr="003C4539">
        <w:rPr>
          <w:rFonts w:ascii="Verdana" w:hAnsi="Verdana" w:cs="Arial"/>
        </w:rPr>
        <w:t>Désignation</w:t>
      </w:r>
      <w:proofErr w:type="gramEnd"/>
      <w:r w:rsidRPr="003C4539">
        <w:rPr>
          <w:rFonts w:ascii="Verdana" w:hAnsi="Verdana" w:cs="Arial"/>
        </w:rPr>
        <w:t>, adresse, numéro de téléphone du comptable assignataire :</w:t>
      </w:r>
    </w:p>
    <w:p w14:paraId="29C0FF93" w14:textId="77777777" w:rsidR="009B1CD0" w:rsidRPr="003C4539" w:rsidRDefault="009B1CD0" w:rsidP="009B45B9">
      <w:pPr>
        <w:pStyle w:val="fcase2metab"/>
        <w:rPr>
          <w:rFonts w:ascii="Verdana" w:hAnsi="Verdana" w:cs="Arial"/>
        </w:rPr>
      </w:pPr>
    </w:p>
    <w:p w14:paraId="44612C9B" w14:textId="77777777" w:rsidR="0024558B" w:rsidRPr="003C4539" w:rsidRDefault="0024558B" w:rsidP="0024558B">
      <w:pPr>
        <w:suppressAutoHyphens w:val="0"/>
        <w:rPr>
          <w:rFonts w:ascii="Verdana" w:hAnsi="Verdana" w:cs="Arial"/>
          <w:b/>
          <w:snapToGrid w:val="0"/>
          <w:lang w:eastAsia="fr-FR"/>
        </w:rPr>
      </w:pPr>
      <w:bookmarkStart w:id="3" w:name="_Hlk108439449"/>
      <w:r w:rsidRPr="003C4539">
        <w:rPr>
          <w:rFonts w:ascii="Verdana" w:hAnsi="Verdana" w:cs="Arial"/>
          <w:b/>
          <w:snapToGrid w:val="0"/>
          <w:lang w:eastAsia="fr-FR"/>
        </w:rPr>
        <w:t>Le Directeur Comptable et Financier de l’organisme bénéficiaire (émetteur du bon de commande).</w:t>
      </w:r>
    </w:p>
    <w:bookmarkEnd w:id="3"/>
    <w:p w14:paraId="2C08A6E5" w14:textId="77777777" w:rsidR="00706380" w:rsidRPr="003C4539" w:rsidRDefault="00706380" w:rsidP="00111174">
      <w:pPr>
        <w:pStyle w:val="fcase2metab"/>
        <w:ind w:left="0" w:firstLine="0"/>
        <w:rPr>
          <w:rFonts w:ascii="Verdana" w:hAnsi="Verdana" w:cs="Arial"/>
        </w:rPr>
      </w:pPr>
    </w:p>
    <w:p w14:paraId="4A38C199" w14:textId="77777777" w:rsidR="0054256B" w:rsidRPr="003C4539" w:rsidRDefault="009B1CD0" w:rsidP="0054256B">
      <w:pPr>
        <w:pStyle w:val="fcase2metab"/>
        <w:rPr>
          <w:rFonts w:ascii="Verdana" w:hAnsi="Verdana" w:cs="Arial"/>
        </w:rPr>
      </w:pPr>
      <w:proofErr w:type="gramStart"/>
      <w:r w:rsidRPr="003C4539">
        <w:rPr>
          <w:rFonts w:ascii="Verdana" w:eastAsia="Wingdings" w:hAnsi="Verdana" w:cs="Wingdings"/>
          <w:b/>
          <w:color w:val="66CCFF"/>
          <w:spacing w:val="-10"/>
        </w:rPr>
        <w:t></w:t>
      </w:r>
      <w:r w:rsidRPr="003C4539">
        <w:rPr>
          <w:rFonts w:ascii="Verdana" w:eastAsia="Arial" w:hAnsi="Verdana" w:cs="Arial"/>
          <w:b/>
        </w:rPr>
        <w:t xml:space="preserve">  </w:t>
      </w:r>
      <w:r w:rsidRPr="003C4539">
        <w:rPr>
          <w:rFonts w:ascii="Verdana" w:hAnsi="Verdana" w:cs="Arial"/>
        </w:rPr>
        <w:t>Imputation</w:t>
      </w:r>
      <w:proofErr w:type="gramEnd"/>
      <w:r w:rsidRPr="003C4539">
        <w:rPr>
          <w:rFonts w:ascii="Verdana" w:hAnsi="Verdana" w:cs="Arial"/>
        </w:rPr>
        <w:t xml:space="preserve"> budgétaire :</w:t>
      </w:r>
      <w:r w:rsidR="0054256B" w:rsidRPr="003C4539">
        <w:rPr>
          <w:rFonts w:ascii="Verdana" w:hAnsi="Verdana" w:cs="Arial"/>
        </w:rPr>
        <w:t xml:space="preserve"> </w:t>
      </w:r>
    </w:p>
    <w:p w14:paraId="20610877" w14:textId="77777777" w:rsidR="003C4539" w:rsidRPr="003C4539" w:rsidRDefault="003C4539" w:rsidP="0054256B">
      <w:pPr>
        <w:pStyle w:val="fcase2metab"/>
        <w:rPr>
          <w:rFonts w:ascii="Verdana" w:hAnsi="Verdana" w:cs="Arial"/>
        </w:rPr>
      </w:pPr>
    </w:p>
    <w:p w14:paraId="18812B81" w14:textId="77777777" w:rsidR="003C4539" w:rsidRPr="003C4539" w:rsidRDefault="003C4539" w:rsidP="003C4539">
      <w:pPr>
        <w:pStyle w:val="fcase2metab"/>
        <w:ind w:left="0" w:firstLine="0"/>
        <w:rPr>
          <w:rFonts w:ascii="Verdana" w:hAnsi="Verdana" w:cs="Arial"/>
          <w:b/>
          <w:snapToGrid w:val="0"/>
          <w:lang w:eastAsia="fr-FR"/>
        </w:rPr>
      </w:pPr>
      <w:r w:rsidRPr="003C4539">
        <w:rPr>
          <w:rFonts w:ascii="Verdana" w:hAnsi="Verdana" w:cs="Arial"/>
          <w:b/>
          <w:snapToGrid w:val="0"/>
          <w:lang w:eastAsia="fr-FR"/>
        </w:rPr>
        <w:t>Sur le budget de l’organisme bénéficiaire (émetteur du bon de commande).</w:t>
      </w:r>
    </w:p>
    <w:p w14:paraId="05A89CBD" w14:textId="77777777" w:rsidR="003C4539" w:rsidRPr="002E42DA" w:rsidRDefault="003C4539" w:rsidP="0054256B">
      <w:pPr>
        <w:pStyle w:val="fcase2metab"/>
        <w:rPr>
          <w:rFonts w:ascii="Verdana" w:hAnsi="Verdana" w:cs="Arial"/>
        </w:rPr>
      </w:pPr>
    </w:p>
    <w:p w14:paraId="7E67D6EE" w14:textId="77777777" w:rsidR="009B1CD0" w:rsidRPr="002E42DA" w:rsidRDefault="009B1CD0" w:rsidP="009B45B9">
      <w:pPr>
        <w:pStyle w:val="fcase2metab"/>
        <w:rPr>
          <w:rFonts w:ascii="Verdana" w:hAnsi="Verdana" w:cs="Arial"/>
        </w:rPr>
      </w:pPr>
    </w:p>
    <w:p w14:paraId="70AD6C2F" w14:textId="77777777" w:rsidR="003D7DF1" w:rsidRPr="002E42DA" w:rsidRDefault="003D7DF1" w:rsidP="009B45B9">
      <w:pPr>
        <w:tabs>
          <w:tab w:val="left" w:pos="851"/>
          <w:tab w:val="left" w:pos="3402"/>
          <w:tab w:val="left" w:pos="6237"/>
          <w:tab w:val="left" w:pos="9072"/>
        </w:tabs>
        <w:jc w:val="both"/>
        <w:rPr>
          <w:rFonts w:ascii="Verdana" w:hAnsi="Verdana" w:cs="Arial"/>
          <w:b/>
          <w:caps/>
        </w:rPr>
      </w:pPr>
    </w:p>
    <w:p w14:paraId="76E7D911" w14:textId="77777777" w:rsidR="001C40C0" w:rsidRPr="002E42DA" w:rsidRDefault="001C40C0" w:rsidP="009B45B9">
      <w:pPr>
        <w:tabs>
          <w:tab w:val="left" w:pos="851"/>
        </w:tabs>
        <w:rPr>
          <w:rFonts w:ascii="Verdana" w:hAnsi="Verdana" w:cs="Arial"/>
        </w:rPr>
      </w:pPr>
    </w:p>
    <w:p w14:paraId="377F5C5C" w14:textId="77777777" w:rsidR="009B1CD0" w:rsidRPr="002E42DA" w:rsidRDefault="009B1CD0" w:rsidP="009B45B9">
      <w:pPr>
        <w:tabs>
          <w:tab w:val="left" w:pos="851"/>
        </w:tabs>
        <w:rPr>
          <w:rFonts w:ascii="Verdana" w:hAnsi="Verdana" w:cs="Arial"/>
        </w:rPr>
      </w:pPr>
    </w:p>
    <w:p w14:paraId="2C070094" w14:textId="77777777" w:rsidR="009B1CD0" w:rsidRPr="002E42DA" w:rsidRDefault="009B1CD0" w:rsidP="009B45B9">
      <w:pPr>
        <w:tabs>
          <w:tab w:val="left" w:pos="851"/>
        </w:tabs>
        <w:rPr>
          <w:rFonts w:ascii="Verdana" w:hAnsi="Verdana" w:cs="Arial"/>
        </w:rPr>
      </w:pPr>
    </w:p>
    <w:p w14:paraId="23ADE85D" w14:textId="77777777" w:rsidR="009B1CD0" w:rsidRPr="002E42DA" w:rsidRDefault="009B1CD0" w:rsidP="009B45B9">
      <w:pPr>
        <w:tabs>
          <w:tab w:val="left" w:pos="851"/>
          <w:tab w:val="left" w:pos="5245"/>
          <w:tab w:val="left" w:pos="7371"/>
          <w:tab w:val="left" w:pos="7655"/>
        </w:tabs>
        <w:jc w:val="both"/>
        <w:rPr>
          <w:rFonts w:ascii="Verdana" w:hAnsi="Verdana"/>
        </w:rPr>
      </w:pPr>
      <w:r w:rsidRPr="002E42DA">
        <w:rPr>
          <w:rFonts w:ascii="Verdana" w:hAnsi="Verdana" w:cs="Arial"/>
        </w:rPr>
        <w:tab/>
        <w:t>A : …………………</w:t>
      </w:r>
      <w:proofErr w:type="gramStart"/>
      <w:r w:rsidRPr="002E42DA">
        <w:rPr>
          <w:rFonts w:ascii="Verdana" w:hAnsi="Verdana" w:cs="Arial"/>
        </w:rPr>
        <w:t>… ,</w:t>
      </w:r>
      <w:proofErr w:type="gramEnd"/>
      <w:r w:rsidRPr="002E42DA">
        <w:rPr>
          <w:rFonts w:ascii="Verdana" w:hAnsi="Verdana" w:cs="Arial"/>
        </w:rPr>
        <w:t xml:space="preserve"> le …………………</w:t>
      </w:r>
    </w:p>
    <w:p w14:paraId="61B7ECE8" w14:textId="77777777" w:rsidR="009B1CD0" w:rsidRPr="002E42DA" w:rsidRDefault="009B1CD0" w:rsidP="009B45B9">
      <w:pPr>
        <w:tabs>
          <w:tab w:val="left" w:pos="851"/>
        </w:tabs>
        <w:rPr>
          <w:rFonts w:ascii="Verdana" w:hAnsi="Verdana"/>
        </w:rPr>
      </w:pPr>
    </w:p>
    <w:p w14:paraId="6808782A" w14:textId="77777777" w:rsidR="009B1CD0" w:rsidRPr="002E42DA" w:rsidRDefault="009B1CD0" w:rsidP="009B45B9">
      <w:pPr>
        <w:tabs>
          <w:tab w:val="left" w:pos="851"/>
        </w:tabs>
        <w:rPr>
          <w:rFonts w:ascii="Verdana" w:hAnsi="Verdana"/>
        </w:rPr>
      </w:pPr>
    </w:p>
    <w:p w14:paraId="27F6D513" w14:textId="77777777" w:rsidR="009B1CD0" w:rsidRPr="002E42DA" w:rsidRDefault="009B1CD0" w:rsidP="009B45B9">
      <w:pPr>
        <w:tabs>
          <w:tab w:val="left" w:pos="851"/>
        </w:tabs>
        <w:rPr>
          <w:rFonts w:ascii="Verdana" w:hAnsi="Verdana"/>
        </w:rPr>
      </w:pPr>
    </w:p>
    <w:p w14:paraId="4359105F" w14:textId="77777777" w:rsidR="009B1CD0" w:rsidRPr="002E42DA" w:rsidRDefault="009B1CD0" w:rsidP="009B45B9">
      <w:pPr>
        <w:tabs>
          <w:tab w:val="left" w:pos="851"/>
        </w:tabs>
        <w:rPr>
          <w:rFonts w:ascii="Verdana" w:hAnsi="Verdana"/>
        </w:rPr>
      </w:pPr>
    </w:p>
    <w:p w14:paraId="4AD5D784" w14:textId="77777777" w:rsidR="009B1CD0" w:rsidRPr="002E42DA" w:rsidRDefault="009B1CD0" w:rsidP="009B45B9">
      <w:pPr>
        <w:tabs>
          <w:tab w:val="left" w:pos="851"/>
        </w:tabs>
        <w:ind w:left="6804"/>
        <w:jc w:val="both"/>
        <w:rPr>
          <w:rFonts w:ascii="Verdana" w:hAnsi="Verdana" w:cs="Arial"/>
          <w:i/>
          <w:sz w:val="18"/>
          <w:szCs w:val="18"/>
        </w:rPr>
      </w:pPr>
      <w:r w:rsidRPr="002E42DA">
        <w:rPr>
          <w:rFonts w:ascii="Verdana" w:hAnsi="Verdana" w:cs="Arial"/>
        </w:rPr>
        <w:t>Signature</w:t>
      </w:r>
    </w:p>
    <w:p w14:paraId="08B9B5FA" w14:textId="77777777" w:rsidR="009B1CD0" w:rsidRPr="002E42DA" w:rsidRDefault="009B1CD0" w:rsidP="009B45B9">
      <w:pPr>
        <w:tabs>
          <w:tab w:val="left" w:pos="851"/>
        </w:tabs>
        <w:ind w:left="4820"/>
        <w:jc w:val="center"/>
        <w:rPr>
          <w:rFonts w:ascii="Verdana" w:hAnsi="Verdana"/>
        </w:rPr>
      </w:pPr>
      <w:r w:rsidRPr="002E42DA">
        <w:rPr>
          <w:rFonts w:ascii="Verdana" w:hAnsi="Verdana" w:cs="Arial"/>
          <w:i/>
          <w:sz w:val="18"/>
          <w:szCs w:val="18"/>
        </w:rPr>
        <w:t xml:space="preserve">(représentant </w:t>
      </w:r>
      <w:r w:rsidR="0021527A" w:rsidRPr="002E42DA">
        <w:rPr>
          <w:rFonts w:ascii="Verdana" w:hAnsi="Verdana" w:cs="Arial"/>
          <w:i/>
          <w:sz w:val="18"/>
          <w:szCs w:val="18"/>
        </w:rPr>
        <w:t>de l’acheteur</w:t>
      </w:r>
      <w:r w:rsidR="00C33268" w:rsidRPr="002E42DA">
        <w:rPr>
          <w:rFonts w:ascii="Verdana" w:hAnsi="Verdana" w:cs="Arial"/>
          <w:i/>
          <w:sz w:val="18"/>
          <w:szCs w:val="18"/>
        </w:rPr>
        <w:t xml:space="preserve"> habilité à signer</w:t>
      </w:r>
      <w:r w:rsidRPr="002E42DA">
        <w:rPr>
          <w:rFonts w:ascii="Verdana" w:hAnsi="Verdana" w:cs="Arial"/>
          <w:i/>
          <w:sz w:val="18"/>
          <w:szCs w:val="18"/>
        </w:rPr>
        <w:t xml:space="preserve"> l</w:t>
      </w:r>
      <w:r w:rsidR="00FA2DD9" w:rsidRPr="002E42DA">
        <w:rPr>
          <w:rFonts w:ascii="Verdana" w:hAnsi="Verdana" w:cs="Arial"/>
          <w:i/>
          <w:sz w:val="18"/>
          <w:szCs w:val="18"/>
        </w:rPr>
        <w:t>e marché</w:t>
      </w:r>
      <w:r w:rsidRPr="002E42DA">
        <w:rPr>
          <w:rFonts w:ascii="Verdana" w:hAnsi="Verdana" w:cs="Arial"/>
          <w:i/>
          <w:sz w:val="18"/>
          <w:szCs w:val="18"/>
        </w:rPr>
        <w:t>)</w:t>
      </w:r>
    </w:p>
    <w:p w14:paraId="5786F52F" w14:textId="77777777" w:rsidR="009B1CD0" w:rsidRPr="002E42DA" w:rsidRDefault="009B1CD0" w:rsidP="009B45B9">
      <w:pPr>
        <w:tabs>
          <w:tab w:val="left" w:pos="851"/>
        </w:tabs>
        <w:jc w:val="both"/>
        <w:rPr>
          <w:rFonts w:ascii="Verdana" w:hAnsi="Verdana"/>
        </w:rPr>
      </w:pPr>
    </w:p>
    <w:p w14:paraId="6F790335" w14:textId="77777777" w:rsidR="009B1CD0" w:rsidRPr="002E42DA" w:rsidRDefault="009B1CD0" w:rsidP="009B45B9">
      <w:pPr>
        <w:tabs>
          <w:tab w:val="left" w:pos="851"/>
        </w:tabs>
        <w:jc w:val="both"/>
        <w:rPr>
          <w:rFonts w:ascii="Verdana" w:hAnsi="Verdana"/>
        </w:rPr>
      </w:pPr>
    </w:p>
    <w:p w14:paraId="107D011E" w14:textId="77777777" w:rsidR="009B1CD0" w:rsidRPr="002E42DA" w:rsidRDefault="009B1CD0" w:rsidP="009B45B9">
      <w:pPr>
        <w:tabs>
          <w:tab w:val="left" w:pos="851"/>
        </w:tabs>
        <w:jc w:val="both"/>
        <w:rPr>
          <w:rFonts w:ascii="Verdana" w:hAnsi="Verdana"/>
        </w:rPr>
      </w:pPr>
    </w:p>
    <w:p w14:paraId="26A08EED" w14:textId="77777777" w:rsidR="002C2CA3" w:rsidRPr="002E42DA" w:rsidRDefault="002C2CA3" w:rsidP="009B45B9">
      <w:pPr>
        <w:tabs>
          <w:tab w:val="left" w:pos="851"/>
        </w:tabs>
        <w:jc w:val="both"/>
        <w:rPr>
          <w:rFonts w:ascii="Verdana" w:hAnsi="Verdana"/>
        </w:rPr>
      </w:pPr>
    </w:p>
    <w:p w14:paraId="186EE934" w14:textId="77777777" w:rsidR="002C2CA3" w:rsidRPr="002E42DA" w:rsidRDefault="002C2CA3" w:rsidP="009B45B9">
      <w:pPr>
        <w:tabs>
          <w:tab w:val="left" w:pos="851"/>
        </w:tabs>
        <w:jc w:val="both"/>
        <w:rPr>
          <w:rFonts w:ascii="Verdana" w:hAnsi="Verdana"/>
        </w:rPr>
      </w:pPr>
    </w:p>
    <w:p w14:paraId="71F541C9" w14:textId="77777777" w:rsidR="002C2CA3" w:rsidRPr="002E42DA" w:rsidRDefault="002C2CA3" w:rsidP="009B45B9">
      <w:pPr>
        <w:tabs>
          <w:tab w:val="left" w:pos="851"/>
        </w:tabs>
        <w:jc w:val="both"/>
        <w:rPr>
          <w:rFonts w:ascii="Verdana" w:hAnsi="Verdana"/>
        </w:rPr>
      </w:pPr>
    </w:p>
    <w:p w14:paraId="68E9AA50" w14:textId="77777777" w:rsidR="002C2CA3" w:rsidRPr="002E42DA" w:rsidRDefault="002C2CA3" w:rsidP="009B45B9">
      <w:pPr>
        <w:tabs>
          <w:tab w:val="left" w:pos="851"/>
        </w:tabs>
        <w:jc w:val="both"/>
        <w:rPr>
          <w:rFonts w:ascii="Verdana" w:hAnsi="Verdana"/>
        </w:rPr>
      </w:pPr>
    </w:p>
    <w:p w14:paraId="20D254E6" w14:textId="77777777" w:rsidR="002C2CA3" w:rsidRPr="002E42DA" w:rsidRDefault="002C2CA3" w:rsidP="009B45B9">
      <w:pPr>
        <w:tabs>
          <w:tab w:val="left" w:pos="851"/>
        </w:tabs>
        <w:jc w:val="both"/>
        <w:rPr>
          <w:rFonts w:ascii="Verdana" w:hAnsi="Verdana"/>
        </w:rPr>
      </w:pPr>
    </w:p>
    <w:p w14:paraId="400FC49C" w14:textId="77777777" w:rsidR="002C2CA3" w:rsidRPr="002E42DA" w:rsidRDefault="002C2CA3" w:rsidP="009B45B9">
      <w:pPr>
        <w:tabs>
          <w:tab w:val="left" w:pos="851"/>
        </w:tabs>
        <w:jc w:val="both"/>
        <w:rPr>
          <w:rFonts w:ascii="Verdana" w:hAnsi="Verdana"/>
        </w:rPr>
      </w:pPr>
    </w:p>
    <w:p w14:paraId="37F67255" w14:textId="77777777" w:rsidR="002C2CA3" w:rsidRPr="002E42DA" w:rsidRDefault="002C2CA3" w:rsidP="009B45B9">
      <w:pPr>
        <w:tabs>
          <w:tab w:val="left" w:pos="851"/>
        </w:tabs>
        <w:jc w:val="both"/>
        <w:rPr>
          <w:rFonts w:ascii="Verdana" w:hAnsi="Verdana"/>
        </w:rPr>
      </w:pPr>
    </w:p>
    <w:p w14:paraId="048D02AC" w14:textId="77777777" w:rsidR="002C2CA3" w:rsidRPr="002E42DA" w:rsidRDefault="002C2CA3" w:rsidP="009B45B9">
      <w:pPr>
        <w:tabs>
          <w:tab w:val="left" w:pos="851"/>
        </w:tabs>
        <w:jc w:val="both"/>
        <w:rPr>
          <w:rFonts w:ascii="Verdana" w:hAnsi="Verdana"/>
        </w:rPr>
      </w:pPr>
    </w:p>
    <w:p w14:paraId="30AC2128" w14:textId="77777777" w:rsidR="002C2CA3" w:rsidRPr="002E42DA" w:rsidRDefault="002C2CA3" w:rsidP="009B45B9">
      <w:pPr>
        <w:tabs>
          <w:tab w:val="left" w:pos="851"/>
        </w:tabs>
        <w:jc w:val="both"/>
        <w:rPr>
          <w:rFonts w:ascii="Verdana" w:hAnsi="Verdana"/>
        </w:rPr>
      </w:pPr>
    </w:p>
    <w:p w14:paraId="5680B680" w14:textId="77777777" w:rsidR="00CF70A1" w:rsidRPr="002E42DA" w:rsidRDefault="00CF70A1" w:rsidP="009B45B9">
      <w:pPr>
        <w:tabs>
          <w:tab w:val="left" w:pos="851"/>
        </w:tabs>
        <w:jc w:val="both"/>
        <w:rPr>
          <w:rFonts w:ascii="Verdana" w:hAnsi="Verdana"/>
        </w:rPr>
      </w:pPr>
    </w:p>
    <w:p w14:paraId="22E62478" w14:textId="77777777" w:rsidR="00CF70A1" w:rsidRPr="002E42DA" w:rsidRDefault="00CF70A1" w:rsidP="009B45B9">
      <w:pPr>
        <w:tabs>
          <w:tab w:val="left" w:pos="851"/>
        </w:tabs>
        <w:jc w:val="both"/>
        <w:rPr>
          <w:rFonts w:ascii="Verdana" w:hAnsi="Verdana"/>
        </w:rPr>
      </w:pPr>
    </w:p>
    <w:p w14:paraId="7211CC82" w14:textId="77777777" w:rsidR="002C2CA3" w:rsidRPr="002E42DA" w:rsidRDefault="00845C1E" w:rsidP="005E6267">
      <w:pPr>
        <w:tabs>
          <w:tab w:val="left" w:pos="851"/>
          <w:tab w:val="left" w:pos="3402"/>
        </w:tabs>
        <w:spacing w:before="120" w:after="120"/>
        <w:jc w:val="both"/>
        <w:rPr>
          <w:rFonts w:ascii="Verdana" w:hAnsi="Verdana"/>
        </w:rPr>
      </w:pPr>
      <w:r w:rsidRPr="002E42DA">
        <w:rPr>
          <w:rFonts w:ascii="Verdana" w:hAnsi="Verdana" w:cs="Arial"/>
          <w:sz w:val="16"/>
          <w:szCs w:val="16"/>
        </w:rPr>
        <w:t>Date de la dernière mise à jour : 01/04/2019.</w:t>
      </w:r>
    </w:p>
    <w:sectPr w:rsidR="002C2CA3" w:rsidRPr="002E42DA">
      <w:type w:val="continuous"/>
      <w:pgSz w:w="11906" w:h="16838"/>
      <w:pgMar w:top="454" w:right="851" w:bottom="736" w:left="851" w:header="72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lodie HEILIKMAN" w:date="2026-04-08T14:20:00Z" w:initials="EH">
    <w:p w14:paraId="5866119E" w14:textId="77777777" w:rsidR="003C4539" w:rsidRDefault="003C4539" w:rsidP="003C4539">
      <w:pPr>
        <w:pStyle w:val="Commentaire"/>
      </w:pPr>
      <w:r>
        <w:rPr>
          <w:rStyle w:val="Marquedecommentaire"/>
        </w:rPr>
        <w:annotationRef/>
      </w:r>
      <w:r>
        <w:t>A finaliser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6611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E1AC92" w16cex:dateUtc="2026-04-08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66119E" w16cid:durableId="18E1AC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6B74F" w14:textId="77777777" w:rsidR="00F61B6F" w:rsidRDefault="00F61B6F">
      <w:r>
        <w:separator/>
      </w:r>
    </w:p>
  </w:endnote>
  <w:endnote w:type="continuationSeparator" w:id="0">
    <w:p w14:paraId="78E34B59" w14:textId="77777777" w:rsidR="00F61B6F" w:rsidRDefault="00F6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5002EFF" w:usb1="C200ACF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Layout w:type="fixed"/>
      <w:tblCellMar>
        <w:left w:w="71" w:type="dxa"/>
        <w:right w:w="71" w:type="dxa"/>
      </w:tblCellMar>
      <w:tblLook w:val="0000" w:firstRow="0" w:lastRow="0" w:firstColumn="0" w:lastColumn="0" w:noHBand="0" w:noVBand="0"/>
    </w:tblPr>
    <w:tblGrid>
      <w:gridCol w:w="3227"/>
      <w:gridCol w:w="4835"/>
      <w:gridCol w:w="1081"/>
      <w:gridCol w:w="458"/>
      <w:gridCol w:w="164"/>
      <w:gridCol w:w="441"/>
    </w:tblGrid>
    <w:tr w:rsidR="00BE115A" w:rsidRPr="00BE115A" w14:paraId="6559AFC5" w14:textId="77777777" w:rsidTr="00BE115A">
      <w:trPr>
        <w:tblHeader/>
      </w:trPr>
      <w:tc>
        <w:tcPr>
          <w:tcW w:w="3402" w:type="dxa"/>
          <w:shd w:val="clear" w:color="auto" w:fill="66CCFF"/>
        </w:tcPr>
        <w:p w14:paraId="1676CDAC" w14:textId="77777777" w:rsidR="00BE115A" w:rsidRPr="00BE115A" w:rsidRDefault="00BE115A" w:rsidP="009B45B9">
          <w:pPr>
            <w:ind w:right="-638"/>
            <w:rPr>
              <w:rFonts w:ascii="Verdana" w:hAnsi="Verdana" w:cs="Arial"/>
              <w:b/>
              <w:i/>
              <w:sz w:val="18"/>
              <w:szCs w:val="18"/>
            </w:rPr>
          </w:pPr>
          <w:r w:rsidRPr="00BE115A">
            <w:rPr>
              <w:rFonts w:ascii="Verdana" w:hAnsi="Verdana" w:cs="Arial"/>
              <w:b/>
              <w:sz w:val="18"/>
              <w:szCs w:val="18"/>
            </w:rPr>
            <w:t>ATTRI1 – Acte d’engagement</w:t>
          </w:r>
        </w:p>
      </w:tc>
      <w:tc>
        <w:tcPr>
          <w:tcW w:w="5103" w:type="dxa"/>
          <w:shd w:val="clear" w:color="auto" w:fill="66CCFF"/>
        </w:tcPr>
        <w:p w14:paraId="66BD095D" w14:textId="7223BEAF" w:rsidR="00BE115A" w:rsidRPr="00BE115A" w:rsidRDefault="00BE115A" w:rsidP="00660727">
          <w:pPr>
            <w:jc w:val="center"/>
            <w:rPr>
              <w:rFonts w:ascii="Verdana" w:hAnsi="Verdana" w:cs="Arial"/>
              <w:b/>
              <w:iCs/>
              <w:sz w:val="18"/>
              <w:szCs w:val="18"/>
            </w:rPr>
          </w:pPr>
          <w:r w:rsidRPr="00BE115A">
            <w:rPr>
              <w:rFonts w:ascii="Verdana" w:hAnsi="Verdana" w:cs="Arial"/>
              <w:b/>
              <w:iCs/>
              <w:sz w:val="18"/>
              <w:szCs w:val="18"/>
            </w:rPr>
            <w:t>2</w:t>
          </w:r>
          <w:r w:rsidR="00F913C8">
            <w:rPr>
              <w:rFonts w:ascii="Verdana" w:hAnsi="Verdana" w:cs="Arial"/>
              <w:b/>
              <w:iCs/>
              <w:sz w:val="18"/>
              <w:szCs w:val="18"/>
            </w:rPr>
            <w:t>6</w:t>
          </w:r>
          <w:r w:rsidR="00C23C9F">
            <w:rPr>
              <w:rFonts w:ascii="Verdana" w:hAnsi="Verdana" w:cs="Arial"/>
              <w:b/>
              <w:iCs/>
              <w:sz w:val="18"/>
              <w:szCs w:val="18"/>
            </w:rPr>
            <w:t xml:space="preserve"> </w:t>
          </w:r>
          <w:r w:rsidRPr="00BE115A">
            <w:rPr>
              <w:rFonts w:ascii="Verdana" w:hAnsi="Verdana" w:cs="Arial"/>
              <w:b/>
              <w:iCs/>
              <w:sz w:val="18"/>
              <w:szCs w:val="18"/>
            </w:rPr>
            <w:t xml:space="preserve">AC </w:t>
          </w:r>
          <w:r w:rsidR="00F913C8">
            <w:rPr>
              <w:rFonts w:ascii="Verdana" w:hAnsi="Verdana" w:cs="Arial"/>
              <w:b/>
              <w:iCs/>
              <w:sz w:val="18"/>
              <w:szCs w:val="18"/>
            </w:rPr>
            <w:t>17</w:t>
          </w:r>
        </w:p>
      </w:tc>
      <w:tc>
        <w:tcPr>
          <w:tcW w:w="1134" w:type="dxa"/>
          <w:shd w:val="clear" w:color="auto" w:fill="66CCFF"/>
        </w:tcPr>
        <w:p w14:paraId="7D1D125E" w14:textId="77777777" w:rsidR="00BE115A" w:rsidRPr="00BE115A" w:rsidRDefault="00BE115A">
          <w:pPr>
            <w:tabs>
              <w:tab w:val="center" w:pos="1366"/>
              <w:tab w:val="right" w:pos="2733"/>
            </w:tabs>
            <w:rPr>
              <w:rFonts w:ascii="Verdana" w:hAnsi="Verdana"/>
              <w:sz w:val="18"/>
              <w:szCs w:val="18"/>
            </w:rPr>
          </w:pPr>
          <w:r w:rsidRPr="00BE115A">
            <w:rPr>
              <w:rFonts w:ascii="Verdana" w:hAnsi="Verdana" w:cs="Arial"/>
              <w:b/>
              <w:sz w:val="18"/>
              <w:szCs w:val="18"/>
            </w:rPr>
            <w:t xml:space="preserve">Page : </w:t>
          </w:r>
        </w:p>
      </w:tc>
      <w:tc>
        <w:tcPr>
          <w:tcW w:w="475" w:type="dxa"/>
          <w:shd w:val="clear" w:color="auto" w:fill="66CCFF"/>
        </w:tcPr>
        <w:p w14:paraId="5F569B54" w14:textId="77777777" w:rsidR="00BE115A" w:rsidRPr="00BE115A" w:rsidRDefault="00BE115A">
          <w:pPr>
            <w:jc w:val="center"/>
            <w:rPr>
              <w:rFonts w:ascii="Verdana" w:hAnsi="Verdana" w:cs="Arial"/>
              <w:b/>
              <w:sz w:val="18"/>
              <w:szCs w:val="18"/>
            </w:rPr>
          </w:pPr>
          <w:r w:rsidRPr="00BE115A">
            <w:rPr>
              <w:rStyle w:val="Numrodepage"/>
              <w:rFonts w:ascii="Verdana" w:hAnsi="Verdana" w:cs="Arial"/>
              <w:b/>
              <w:sz w:val="18"/>
              <w:szCs w:val="18"/>
            </w:rPr>
            <w:fldChar w:fldCharType="begin"/>
          </w:r>
          <w:r w:rsidRPr="00BE115A">
            <w:rPr>
              <w:rStyle w:val="Numrodepage"/>
              <w:rFonts w:ascii="Verdana" w:hAnsi="Verdana" w:cs="Arial"/>
              <w:b/>
              <w:sz w:val="18"/>
              <w:szCs w:val="18"/>
            </w:rPr>
            <w:instrText xml:space="preserve"> PAGE </w:instrText>
          </w:r>
          <w:r w:rsidRPr="00BE115A">
            <w:rPr>
              <w:rStyle w:val="Numrodepage"/>
              <w:rFonts w:ascii="Verdana" w:hAnsi="Verdana" w:cs="Arial"/>
              <w:b/>
              <w:sz w:val="18"/>
              <w:szCs w:val="18"/>
            </w:rPr>
            <w:fldChar w:fldCharType="separate"/>
          </w:r>
          <w:r w:rsidRPr="00BE115A">
            <w:rPr>
              <w:rStyle w:val="Numrodepage"/>
              <w:rFonts w:ascii="Verdana" w:hAnsi="Verdana" w:cs="Arial"/>
              <w:b/>
              <w:noProof/>
              <w:sz w:val="18"/>
              <w:szCs w:val="18"/>
            </w:rPr>
            <w:t>5</w:t>
          </w:r>
          <w:r w:rsidRPr="00BE115A">
            <w:rPr>
              <w:rStyle w:val="Numrodepage"/>
              <w:rFonts w:ascii="Verdana" w:hAnsi="Verdana" w:cs="Arial"/>
              <w:b/>
              <w:sz w:val="18"/>
              <w:szCs w:val="18"/>
            </w:rPr>
            <w:fldChar w:fldCharType="end"/>
          </w:r>
        </w:p>
      </w:tc>
      <w:tc>
        <w:tcPr>
          <w:tcW w:w="164" w:type="dxa"/>
          <w:shd w:val="clear" w:color="auto" w:fill="66CCFF"/>
        </w:tcPr>
        <w:p w14:paraId="1891D709" w14:textId="77777777" w:rsidR="00BE115A" w:rsidRPr="00BE115A" w:rsidRDefault="00BE115A">
          <w:pPr>
            <w:jc w:val="center"/>
            <w:rPr>
              <w:rFonts w:ascii="Verdana" w:hAnsi="Verdana"/>
              <w:sz w:val="18"/>
              <w:szCs w:val="18"/>
            </w:rPr>
          </w:pPr>
          <w:r w:rsidRPr="00BE115A">
            <w:rPr>
              <w:rFonts w:ascii="Verdana" w:hAnsi="Verdana" w:cs="Arial"/>
              <w:b/>
              <w:sz w:val="18"/>
              <w:szCs w:val="18"/>
            </w:rPr>
            <w:t>/</w:t>
          </w:r>
        </w:p>
      </w:tc>
      <w:tc>
        <w:tcPr>
          <w:tcW w:w="457" w:type="dxa"/>
          <w:shd w:val="clear" w:color="auto" w:fill="66CCFF"/>
        </w:tcPr>
        <w:p w14:paraId="2DF32EDD" w14:textId="77777777" w:rsidR="00BE115A" w:rsidRPr="00BE115A" w:rsidRDefault="00BE115A">
          <w:pPr>
            <w:jc w:val="center"/>
            <w:rPr>
              <w:rFonts w:ascii="Verdana" w:hAnsi="Verdana"/>
              <w:sz w:val="18"/>
              <w:szCs w:val="18"/>
            </w:rPr>
          </w:pPr>
          <w:r w:rsidRPr="00BE115A">
            <w:rPr>
              <w:rStyle w:val="Numrodepage"/>
              <w:rFonts w:ascii="Verdana" w:hAnsi="Verdana" w:cs="Arial"/>
              <w:b/>
              <w:sz w:val="18"/>
              <w:szCs w:val="18"/>
            </w:rPr>
            <w:fldChar w:fldCharType="begin"/>
          </w:r>
          <w:r w:rsidRPr="00BE115A">
            <w:rPr>
              <w:rStyle w:val="Numrodepage"/>
              <w:rFonts w:ascii="Verdana" w:hAnsi="Verdana" w:cs="Arial"/>
              <w:b/>
              <w:sz w:val="18"/>
              <w:szCs w:val="18"/>
            </w:rPr>
            <w:instrText xml:space="preserve"> NUMPAGES \*Arabic </w:instrText>
          </w:r>
          <w:r w:rsidRPr="00BE115A">
            <w:rPr>
              <w:rStyle w:val="Numrodepage"/>
              <w:rFonts w:ascii="Verdana" w:hAnsi="Verdana" w:cs="Arial"/>
              <w:b/>
              <w:sz w:val="18"/>
              <w:szCs w:val="18"/>
            </w:rPr>
            <w:fldChar w:fldCharType="separate"/>
          </w:r>
          <w:r w:rsidRPr="00BE115A">
            <w:rPr>
              <w:rStyle w:val="Numrodepage"/>
              <w:rFonts w:ascii="Verdana" w:hAnsi="Verdana" w:cs="Arial"/>
              <w:b/>
              <w:noProof/>
              <w:sz w:val="18"/>
              <w:szCs w:val="18"/>
            </w:rPr>
            <w:t>6</w:t>
          </w:r>
          <w:r w:rsidRPr="00BE115A">
            <w:rPr>
              <w:rStyle w:val="Numrodepage"/>
              <w:rFonts w:ascii="Verdana" w:hAnsi="Verdana" w:cs="Arial"/>
              <w:b/>
              <w:sz w:val="18"/>
              <w:szCs w:val="18"/>
            </w:rPr>
            <w:fldChar w:fldCharType="end"/>
          </w:r>
        </w:p>
      </w:tc>
    </w:tr>
  </w:tbl>
  <w:p w14:paraId="3CB91074" w14:textId="77777777" w:rsidR="0054256B" w:rsidRPr="00BE115A" w:rsidRDefault="0054256B">
    <w:pPr>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FF3D0" w14:textId="77777777" w:rsidR="00F61B6F" w:rsidRDefault="00F61B6F">
      <w:r>
        <w:separator/>
      </w:r>
    </w:p>
  </w:footnote>
  <w:footnote w:type="continuationSeparator" w:id="0">
    <w:p w14:paraId="4B086F40" w14:textId="77777777" w:rsidR="00F61B6F" w:rsidRDefault="00F61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52398131">
    <w:abstractNumId w:val="0"/>
  </w:num>
  <w:num w:numId="2" w16cid:durableId="1666859155">
    <w:abstractNumId w:val="1"/>
  </w:num>
  <w:num w:numId="3" w16cid:durableId="99108662">
    <w:abstractNumId w:val="2"/>
  </w:num>
  <w:num w:numId="4" w16cid:durableId="572204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odie HEILIKMAN">
    <w15:presenceInfo w15:providerId="AD" w15:userId="S::eheilikman@ucanss.fr::1b6b01c1-cd3c-42bc-ba6c-d1eebd544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70699"/>
    <w:rsid w:val="000A2E05"/>
    <w:rsid w:val="000E0020"/>
    <w:rsid w:val="00111174"/>
    <w:rsid w:val="0012124F"/>
    <w:rsid w:val="001528EA"/>
    <w:rsid w:val="001552E4"/>
    <w:rsid w:val="00166B56"/>
    <w:rsid w:val="0018029D"/>
    <w:rsid w:val="001C40C0"/>
    <w:rsid w:val="001C733C"/>
    <w:rsid w:val="0021527A"/>
    <w:rsid w:val="0021797C"/>
    <w:rsid w:val="00225A1A"/>
    <w:rsid w:val="0024558B"/>
    <w:rsid w:val="002547C5"/>
    <w:rsid w:val="00261CE1"/>
    <w:rsid w:val="002904AF"/>
    <w:rsid w:val="002A1527"/>
    <w:rsid w:val="002B6B4F"/>
    <w:rsid w:val="002B6F33"/>
    <w:rsid w:val="002C2CA3"/>
    <w:rsid w:val="002C4B3E"/>
    <w:rsid w:val="002C79D6"/>
    <w:rsid w:val="002D71D0"/>
    <w:rsid w:val="002E32B8"/>
    <w:rsid w:val="002E42DA"/>
    <w:rsid w:val="002F66FC"/>
    <w:rsid w:val="00300AD3"/>
    <w:rsid w:val="00332B12"/>
    <w:rsid w:val="00341E0A"/>
    <w:rsid w:val="00354C04"/>
    <w:rsid w:val="003608F0"/>
    <w:rsid w:val="003630BC"/>
    <w:rsid w:val="00366186"/>
    <w:rsid w:val="003750C0"/>
    <w:rsid w:val="00385E76"/>
    <w:rsid w:val="003A679C"/>
    <w:rsid w:val="003C4539"/>
    <w:rsid w:val="003D7DF1"/>
    <w:rsid w:val="003E23EB"/>
    <w:rsid w:val="0040205E"/>
    <w:rsid w:val="00403771"/>
    <w:rsid w:val="00414D73"/>
    <w:rsid w:val="00415EE8"/>
    <w:rsid w:val="004203D0"/>
    <w:rsid w:val="004336D8"/>
    <w:rsid w:val="0043706E"/>
    <w:rsid w:val="0044597F"/>
    <w:rsid w:val="00470590"/>
    <w:rsid w:val="00476359"/>
    <w:rsid w:val="004956E5"/>
    <w:rsid w:val="004A7169"/>
    <w:rsid w:val="004B0707"/>
    <w:rsid w:val="004C5919"/>
    <w:rsid w:val="004D6AEF"/>
    <w:rsid w:val="004E2B70"/>
    <w:rsid w:val="004E75A6"/>
    <w:rsid w:val="004F4408"/>
    <w:rsid w:val="00505FEE"/>
    <w:rsid w:val="00506C3B"/>
    <w:rsid w:val="00514DAF"/>
    <w:rsid w:val="00530188"/>
    <w:rsid w:val="00532EC7"/>
    <w:rsid w:val="00541CA3"/>
    <w:rsid w:val="0054256B"/>
    <w:rsid w:val="00550A0C"/>
    <w:rsid w:val="00554598"/>
    <w:rsid w:val="005546A9"/>
    <w:rsid w:val="005846FB"/>
    <w:rsid w:val="005A4A3B"/>
    <w:rsid w:val="005A4CB5"/>
    <w:rsid w:val="005C0220"/>
    <w:rsid w:val="005C0AD2"/>
    <w:rsid w:val="005C5D5C"/>
    <w:rsid w:val="005E6267"/>
    <w:rsid w:val="00604409"/>
    <w:rsid w:val="00605B75"/>
    <w:rsid w:val="0061068C"/>
    <w:rsid w:val="00610B46"/>
    <w:rsid w:val="0064560F"/>
    <w:rsid w:val="00650D7B"/>
    <w:rsid w:val="00660727"/>
    <w:rsid w:val="00666BA5"/>
    <w:rsid w:val="006711A3"/>
    <w:rsid w:val="00686018"/>
    <w:rsid w:val="006C4338"/>
    <w:rsid w:val="006F3DF9"/>
    <w:rsid w:val="006F5725"/>
    <w:rsid w:val="006F6245"/>
    <w:rsid w:val="007053D5"/>
    <w:rsid w:val="007060E5"/>
    <w:rsid w:val="00706380"/>
    <w:rsid w:val="00710FD6"/>
    <w:rsid w:val="007272C6"/>
    <w:rsid w:val="007435C9"/>
    <w:rsid w:val="00751580"/>
    <w:rsid w:val="00757151"/>
    <w:rsid w:val="00783B77"/>
    <w:rsid w:val="007909E0"/>
    <w:rsid w:val="0079785C"/>
    <w:rsid w:val="007A0188"/>
    <w:rsid w:val="007B69AA"/>
    <w:rsid w:val="007D7A65"/>
    <w:rsid w:val="007F35C0"/>
    <w:rsid w:val="007F68A6"/>
    <w:rsid w:val="00830E40"/>
    <w:rsid w:val="0083205E"/>
    <w:rsid w:val="00844DAA"/>
    <w:rsid w:val="00845C1E"/>
    <w:rsid w:val="008819D5"/>
    <w:rsid w:val="008A5E9F"/>
    <w:rsid w:val="008B04B9"/>
    <w:rsid w:val="008E24FC"/>
    <w:rsid w:val="008E7BA6"/>
    <w:rsid w:val="00934503"/>
    <w:rsid w:val="00954F70"/>
    <w:rsid w:val="009558ED"/>
    <w:rsid w:val="009620BF"/>
    <w:rsid w:val="009714F7"/>
    <w:rsid w:val="009721C2"/>
    <w:rsid w:val="00973B02"/>
    <w:rsid w:val="00983FF3"/>
    <w:rsid w:val="00984577"/>
    <w:rsid w:val="009B1CD0"/>
    <w:rsid w:val="009B45B9"/>
    <w:rsid w:val="009E1E48"/>
    <w:rsid w:val="009E3412"/>
    <w:rsid w:val="009E3CE3"/>
    <w:rsid w:val="00A027A1"/>
    <w:rsid w:val="00A414B6"/>
    <w:rsid w:val="00A4793C"/>
    <w:rsid w:val="00A60E44"/>
    <w:rsid w:val="00A734BF"/>
    <w:rsid w:val="00A765F7"/>
    <w:rsid w:val="00A852F0"/>
    <w:rsid w:val="00AC5B20"/>
    <w:rsid w:val="00AE6770"/>
    <w:rsid w:val="00AE6FA3"/>
    <w:rsid w:val="00AE7831"/>
    <w:rsid w:val="00AF1E3D"/>
    <w:rsid w:val="00B054DA"/>
    <w:rsid w:val="00B546DE"/>
    <w:rsid w:val="00B67B23"/>
    <w:rsid w:val="00B87564"/>
    <w:rsid w:val="00BA44E5"/>
    <w:rsid w:val="00BE115A"/>
    <w:rsid w:val="00BE6078"/>
    <w:rsid w:val="00BE7541"/>
    <w:rsid w:val="00BF4D07"/>
    <w:rsid w:val="00C06E74"/>
    <w:rsid w:val="00C21539"/>
    <w:rsid w:val="00C23C9F"/>
    <w:rsid w:val="00C33268"/>
    <w:rsid w:val="00C6671B"/>
    <w:rsid w:val="00C91060"/>
    <w:rsid w:val="00C911FE"/>
    <w:rsid w:val="00C923EF"/>
    <w:rsid w:val="00CD185D"/>
    <w:rsid w:val="00CD46CC"/>
    <w:rsid w:val="00CD7047"/>
    <w:rsid w:val="00CF70A1"/>
    <w:rsid w:val="00D01614"/>
    <w:rsid w:val="00D46BC7"/>
    <w:rsid w:val="00DC393F"/>
    <w:rsid w:val="00DD6123"/>
    <w:rsid w:val="00DE10C7"/>
    <w:rsid w:val="00E27F89"/>
    <w:rsid w:val="00E37C64"/>
    <w:rsid w:val="00E438FE"/>
    <w:rsid w:val="00E46BA6"/>
    <w:rsid w:val="00E47798"/>
    <w:rsid w:val="00E61297"/>
    <w:rsid w:val="00EA28C7"/>
    <w:rsid w:val="00EC06EA"/>
    <w:rsid w:val="00ED1218"/>
    <w:rsid w:val="00EE6657"/>
    <w:rsid w:val="00F00F25"/>
    <w:rsid w:val="00F37DFE"/>
    <w:rsid w:val="00F61B6F"/>
    <w:rsid w:val="00F710BF"/>
    <w:rsid w:val="00F913C8"/>
    <w:rsid w:val="00F97900"/>
    <w:rsid w:val="00FA2DD9"/>
    <w:rsid w:val="00FD5134"/>
    <w:rsid w:val="00FE3F1E"/>
    <w:rsid w:val="00FF1E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CAD6FC1"/>
  <w15:chartTrackingRefBased/>
  <w15:docId w15:val="{421D616E-9C6D-41E2-8F87-1B2DC99DE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paragraph" w:customStyle="1" w:styleId="CarCarCarCarCarCar">
    <w:name w:val="Car Car Car Car Car Car"/>
    <w:basedOn w:val="Normal"/>
    <w:semiHidden/>
    <w:rsid w:val="009714F7"/>
    <w:pPr>
      <w:suppressAutoHyphens w:val="0"/>
      <w:spacing w:after="160" w:line="240" w:lineRule="exact"/>
    </w:pPr>
    <w:rPr>
      <w:rFonts w:ascii="Verdana" w:hAnsi="Verdana" w:cs="Times New Roman"/>
      <w:lang w:val="en-US" w:eastAsia="en-US"/>
    </w:rPr>
  </w:style>
  <w:style w:type="paragraph" w:customStyle="1" w:styleId="Default">
    <w:name w:val="Default"/>
    <w:rsid w:val="00845C1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2E42DA"/>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A498C2-39C7-44DC-B85D-4EBDF54EF4B0}">
  <ds:schemaRefs>
    <ds:schemaRef ds:uri="http://schemas.microsoft.com/sharepoint/v3/contenttype/forms"/>
  </ds:schemaRefs>
</ds:datastoreItem>
</file>

<file path=customXml/itemProps2.xml><?xml version="1.0" encoding="utf-8"?>
<ds:datastoreItem xmlns:ds="http://schemas.openxmlformats.org/officeDocument/2006/customXml" ds:itemID="{85C0BB00-5D95-4CB2-8DEA-611BAE147928}">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D31EF356-CADF-448C-9CBC-5F7D4CD9EAE5}">
  <ds:schemaRefs>
    <ds:schemaRef ds:uri="http://schemas.openxmlformats.org/officeDocument/2006/bibliography"/>
  </ds:schemaRefs>
</ds:datastoreItem>
</file>

<file path=customXml/itemProps4.xml><?xml version="1.0" encoding="utf-8"?>
<ds:datastoreItem xmlns:ds="http://schemas.openxmlformats.org/officeDocument/2006/customXml" ds:itemID="{131736A3-2DAB-4D39-B8A8-134A6C84A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15</TotalTime>
  <Pages>6</Pages>
  <Words>1525</Words>
  <Characters>8391</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9897</CharactersWithSpaces>
  <SharedDoc>false</SharedDoc>
  <HLinks>
    <vt:vector size="18" baseType="variant">
      <vt:variant>
        <vt:i4>7798870</vt:i4>
      </vt:variant>
      <vt:variant>
        <vt:i4>82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327735</vt:i4>
      </vt:variant>
      <vt:variant>
        <vt:i4>59</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CHARTOU Nadège</dc:creator>
  <cp:keywords/>
  <cp:lastModifiedBy>Pascal ROBICHON</cp:lastModifiedBy>
  <cp:revision>4</cp:revision>
  <cp:lastPrinted>2017-09-25T17:09:00Z</cp:lastPrinted>
  <dcterms:created xsi:type="dcterms:W3CDTF">2026-03-30T12:56:00Z</dcterms:created>
  <dcterms:modified xsi:type="dcterms:W3CDTF">2026-04-08T13:27:00Z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y fmtid="{D5CDD505-2E9C-101B-9397-08002B2CF9AE}" pid="3" name="MediaServiceImageTags">
    <vt:lpwstr/>
  </property>
</Properties>
</file>